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FAD" w:rsidRPr="00BA3BBE" w:rsidRDefault="00402FAD" w:rsidP="00402FAD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2FAD" w:rsidRPr="00BA3BBE" w:rsidRDefault="00402FAD" w:rsidP="00402FAD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BA3BBE">
        <w:rPr>
          <w:b/>
          <w:sz w:val="28"/>
          <w:szCs w:val="28"/>
        </w:rPr>
        <w:t>УКРАЇНА</w:t>
      </w:r>
    </w:p>
    <w:p w:rsidR="00402FAD" w:rsidRPr="00BA3BBE" w:rsidRDefault="00402FAD" w:rsidP="00402FAD">
      <w:pPr>
        <w:pStyle w:val="aa"/>
        <w:ind w:firstLine="709"/>
        <w:jc w:val="center"/>
        <w:rPr>
          <w:rFonts w:cs="Times New Roman"/>
          <w:b/>
          <w:szCs w:val="28"/>
        </w:rPr>
      </w:pPr>
      <w:r w:rsidRPr="00BA3BBE">
        <w:rPr>
          <w:rFonts w:cs="Times New Roman"/>
          <w:b/>
          <w:szCs w:val="28"/>
        </w:rPr>
        <w:t>ВІННИЦЬКА ОБЛАСТЬ</w:t>
      </w:r>
    </w:p>
    <w:p w:rsidR="00402FAD" w:rsidRPr="00BA3BBE" w:rsidRDefault="00402FAD" w:rsidP="00402FAD">
      <w:pPr>
        <w:pStyle w:val="aa"/>
        <w:ind w:firstLine="709"/>
        <w:jc w:val="center"/>
        <w:rPr>
          <w:rFonts w:cs="Times New Roman"/>
          <w:b/>
          <w:szCs w:val="28"/>
        </w:rPr>
      </w:pPr>
      <w:r w:rsidRPr="00BA3BBE">
        <w:rPr>
          <w:rFonts w:cs="Times New Roman"/>
          <w:b/>
          <w:szCs w:val="28"/>
        </w:rPr>
        <w:t>ВІННИЦЬКИЙ РАЙОН</w:t>
      </w:r>
    </w:p>
    <w:p w:rsidR="00402FAD" w:rsidRPr="00BA3BBE" w:rsidRDefault="00402FAD" w:rsidP="00402FAD">
      <w:pPr>
        <w:pStyle w:val="aa"/>
        <w:ind w:firstLine="709"/>
        <w:jc w:val="center"/>
        <w:rPr>
          <w:rFonts w:cs="Times New Roman"/>
          <w:b/>
          <w:szCs w:val="28"/>
        </w:rPr>
      </w:pPr>
      <w:r w:rsidRPr="00BA3BBE">
        <w:rPr>
          <w:rFonts w:cs="Times New Roman"/>
          <w:b/>
          <w:szCs w:val="28"/>
        </w:rPr>
        <w:t>ПОГРЕБИЩЕНСЬКА МІСЬКА РАДА</w:t>
      </w:r>
    </w:p>
    <w:p w:rsidR="00402FAD" w:rsidRPr="00BA3BBE" w:rsidRDefault="00402FAD" w:rsidP="00402FAD">
      <w:pPr>
        <w:pStyle w:val="aa"/>
        <w:ind w:firstLine="709"/>
        <w:jc w:val="center"/>
        <w:rPr>
          <w:rFonts w:cs="Times New Roman"/>
          <w:b/>
          <w:szCs w:val="28"/>
        </w:rPr>
      </w:pPr>
    </w:p>
    <w:p w:rsidR="00402FAD" w:rsidRPr="00BA3BBE" w:rsidRDefault="00402FAD" w:rsidP="00402FAD">
      <w:pPr>
        <w:ind w:firstLine="709"/>
        <w:jc w:val="center"/>
        <w:rPr>
          <w:b/>
          <w:sz w:val="28"/>
          <w:szCs w:val="28"/>
        </w:rPr>
      </w:pPr>
      <w:proofErr w:type="gramStart"/>
      <w:r w:rsidRPr="00BA3BBE">
        <w:rPr>
          <w:b/>
          <w:sz w:val="28"/>
          <w:szCs w:val="28"/>
        </w:rPr>
        <w:t>Р</w:t>
      </w:r>
      <w:proofErr w:type="gramEnd"/>
      <w:r w:rsidRPr="00BA3BBE">
        <w:rPr>
          <w:b/>
          <w:sz w:val="28"/>
          <w:szCs w:val="28"/>
        </w:rPr>
        <w:t>ІШЕННЯ №</w:t>
      </w:r>
      <w:r w:rsidR="004A3D81">
        <w:rPr>
          <w:b/>
          <w:sz w:val="28"/>
          <w:szCs w:val="28"/>
        </w:rPr>
        <w:t xml:space="preserve"> 532</w:t>
      </w:r>
    </w:p>
    <w:p w:rsidR="00402FAD" w:rsidRPr="00BA3BBE" w:rsidRDefault="00402FAD" w:rsidP="00402FAD">
      <w:pPr>
        <w:ind w:firstLine="709"/>
        <w:jc w:val="center"/>
        <w:rPr>
          <w:b/>
          <w:sz w:val="28"/>
          <w:szCs w:val="28"/>
        </w:rPr>
      </w:pPr>
    </w:p>
    <w:p w:rsidR="00402FAD" w:rsidRPr="00BA3BBE" w:rsidRDefault="00402FAD" w:rsidP="00402FAD">
      <w:pPr>
        <w:ind w:firstLine="709"/>
        <w:jc w:val="center"/>
        <w:rPr>
          <w:b/>
          <w:bCs/>
          <w:position w:val="-1"/>
          <w:sz w:val="28"/>
          <w:szCs w:val="28"/>
        </w:rPr>
      </w:pPr>
      <w:r w:rsidRPr="00BA3BBE">
        <w:rPr>
          <w:sz w:val="28"/>
          <w:szCs w:val="28"/>
        </w:rPr>
        <w:t>29 червня 2023 року</w:t>
      </w:r>
      <w:r w:rsidRPr="00BA3BBE">
        <w:rPr>
          <w:sz w:val="28"/>
          <w:szCs w:val="28"/>
        </w:rPr>
        <w:tab/>
        <w:t xml:space="preserve">      </w:t>
      </w:r>
      <w:proofErr w:type="gramStart"/>
      <w:r w:rsidRPr="00BA3BBE">
        <w:rPr>
          <w:sz w:val="28"/>
          <w:szCs w:val="28"/>
        </w:rPr>
        <w:t>м</w:t>
      </w:r>
      <w:proofErr w:type="gramEnd"/>
      <w:r w:rsidRPr="00BA3BBE">
        <w:rPr>
          <w:sz w:val="28"/>
          <w:szCs w:val="28"/>
        </w:rPr>
        <w:t>. Погребище</w:t>
      </w:r>
      <w:r w:rsidRPr="00BA3BBE">
        <w:rPr>
          <w:sz w:val="28"/>
          <w:szCs w:val="28"/>
        </w:rPr>
        <w:tab/>
        <w:t xml:space="preserve">          44 сесія 8 скликання</w:t>
      </w:r>
    </w:p>
    <w:p w:rsidR="00402FAD" w:rsidRDefault="00402FAD" w:rsidP="00402FAD">
      <w:pPr>
        <w:keepNext/>
        <w:rPr>
          <w:rFonts w:eastAsia="Times New Roman"/>
          <w:b/>
          <w:sz w:val="28"/>
          <w:szCs w:val="28"/>
          <w:lang w:val="uk-UA"/>
        </w:rPr>
      </w:pPr>
    </w:p>
    <w:p w:rsidR="00530110" w:rsidRPr="00A20787" w:rsidRDefault="00530110" w:rsidP="00402FAD">
      <w:pPr>
        <w:keepNext/>
        <w:jc w:val="center"/>
        <w:rPr>
          <w:b/>
          <w:bCs/>
          <w:sz w:val="28"/>
          <w:szCs w:val="28"/>
          <w:lang w:val="uk-UA"/>
        </w:rPr>
      </w:pPr>
      <w:r w:rsidRPr="00A20787">
        <w:rPr>
          <w:b/>
          <w:bCs/>
          <w:sz w:val="28"/>
          <w:szCs w:val="28"/>
          <w:lang w:val="uk-UA"/>
        </w:rPr>
        <w:t>Про передачу в оренду окремого</w:t>
      </w:r>
      <w:r w:rsidR="00D061D7">
        <w:rPr>
          <w:b/>
          <w:bCs/>
          <w:sz w:val="28"/>
          <w:szCs w:val="28"/>
          <w:lang w:val="uk-UA"/>
        </w:rPr>
        <w:t xml:space="preserve"> </w:t>
      </w:r>
      <w:r w:rsidRPr="00A20787">
        <w:rPr>
          <w:b/>
          <w:bCs/>
          <w:sz w:val="28"/>
          <w:szCs w:val="28"/>
          <w:lang w:val="uk-UA"/>
        </w:rPr>
        <w:t>індивідуально визначеного майна</w:t>
      </w:r>
      <w:r w:rsidR="00D061D7">
        <w:rPr>
          <w:b/>
          <w:bCs/>
          <w:sz w:val="28"/>
          <w:szCs w:val="28"/>
          <w:lang w:val="uk-UA"/>
        </w:rPr>
        <w:t xml:space="preserve"> </w:t>
      </w:r>
      <w:r w:rsidR="008267A5" w:rsidRPr="00A20787">
        <w:rPr>
          <w:b/>
          <w:bCs/>
          <w:sz w:val="28"/>
          <w:szCs w:val="28"/>
          <w:lang w:val="uk-UA"/>
        </w:rPr>
        <w:t>Управлінню</w:t>
      </w:r>
      <w:r w:rsidR="00D061D7">
        <w:rPr>
          <w:b/>
          <w:bCs/>
          <w:sz w:val="28"/>
          <w:szCs w:val="28"/>
          <w:lang w:val="uk-UA"/>
        </w:rPr>
        <w:t xml:space="preserve"> </w:t>
      </w:r>
      <w:r w:rsidRPr="00A20787">
        <w:rPr>
          <w:b/>
          <w:bCs/>
          <w:sz w:val="28"/>
          <w:szCs w:val="28"/>
          <w:lang w:val="uk-UA"/>
        </w:rPr>
        <w:t>Державної міграційної</w:t>
      </w:r>
      <w:bookmarkStart w:id="0" w:name="_GoBack"/>
      <w:bookmarkEnd w:id="0"/>
      <w:r w:rsidRPr="00A20787">
        <w:rPr>
          <w:b/>
          <w:bCs/>
          <w:sz w:val="28"/>
          <w:szCs w:val="28"/>
          <w:lang w:val="uk-UA"/>
        </w:rPr>
        <w:t xml:space="preserve"> служби</w:t>
      </w:r>
      <w:r w:rsidR="004F4C53" w:rsidRPr="00A20787">
        <w:rPr>
          <w:b/>
          <w:bCs/>
          <w:sz w:val="28"/>
          <w:szCs w:val="28"/>
          <w:lang w:val="uk-UA"/>
        </w:rPr>
        <w:t xml:space="preserve"> </w:t>
      </w:r>
      <w:r w:rsidR="00DF1669">
        <w:rPr>
          <w:b/>
          <w:bCs/>
          <w:sz w:val="28"/>
          <w:szCs w:val="28"/>
          <w:lang w:val="uk-UA"/>
        </w:rPr>
        <w:t xml:space="preserve">України </w:t>
      </w:r>
      <w:r w:rsidR="004F4C53" w:rsidRPr="00A20787">
        <w:rPr>
          <w:b/>
          <w:bCs/>
          <w:sz w:val="28"/>
          <w:szCs w:val="28"/>
          <w:lang w:val="uk-UA"/>
        </w:rPr>
        <w:t>у Вінницькій області</w:t>
      </w:r>
    </w:p>
    <w:p w:rsidR="00530110" w:rsidRPr="00530110" w:rsidRDefault="00530110" w:rsidP="00402FAD">
      <w:pPr>
        <w:pStyle w:val="a3"/>
        <w:kinsoku w:val="0"/>
        <w:overflowPunct w:val="0"/>
        <w:ind w:left="0" w:firstLine="709"/>
        <w:jc w:val="left"/>
        <w:rPr>
          <w:b/>
          <w:bCs/>
          <w:sz w:val="27"/>
          <w:szCs w:val="27"/>
          <w:lang w:val="uk-UA"/>
        </w:rPr>
      </w:pPr>
    </w:p>
    <w:p w:rsidR="009E28B1" w:rsidRDefault="009E28B1" w:rsidP="00402FAD">
      <w:pPr>
        <w:pStyle w:val="a3"/>
        <w:kinsoku w:val="0"/>
        <w:overflowPunct w:val="0"/>
        <w:ind w:left="0" w:firstLine="709"/>
        <w:rPr>
          <w:lang w:val="uk-UA"/>
        </w:rPr>
      </w:pPr>
      <w:r w:rsidRPr="00896508">
        <w:rPr>
          <w:lang w:val="uk-UA"/>
        </w:rPr>
        <w:t>Відповідно до</w:t>
      </w:r>
      <w:r w:rsidR="0070140A">
        <w:rPr>
          <w:lang w:val="uk-UA"/>
        </w:rPr>
        <w:t xml:space="preserve"> частини </w:t>
      </w:r>
      <w:r w:rsidR="00A824E2">
        <w:rPr>
          <w:lang w:val="uk-UA"/>
        </w:rPr>
        <w:t>30</w:t>
      </w:r>
      <w:r w:rsidRPr="00896508">
        <w:rPr>
          <w:lang w:val="uk-UA"/>
        </w:rPr>
        <w:t xml:space="preserve"> ст</w:t>
      </w:r>
      <w:r w:rsidR="0070140A">
        <w:rPr>
          <w:lang w:val="uk-UA"/>
        </w:rPr>
        <w:t xml:space="preserve">атті </w:t>
      </w:r>
      <w:r w:rsidRPr="00896508">
        <w:rPr>
          <w:lang w:val="uk-UA"/>
        </w:rPr>
        <w:t>26, ч</w:t>
      </w:r>
      <w:r w:rsidR="0070140A">
        <w:rPr>
          <w:lang w:val="uk-UA"/>
        </w:rPr>
        <w:t xml:space="preserve">астини </w:t>
      </w:r>
      <w:r w:rsidRPr="00896508">
        <w:rPr>
          <w:lang w:val="uk-UA"/>
        </w:rPr>
        <w:t>5 ст</w:t>
      </w:r>
      <w:r w:rsidR="0070140A">
        <w:rPr>
          <w:lang w:val="uk-UA"/>
        </w:rPr>
        <w:t>атті 60 Закону України «</w:t>
      </w:r>
      <w:r w:rsidRPr="00896508">
        <w:rPr>
          <w:lang w:val="uk-UA"/>
        </w:rPr>
        <w:t>Про місцеве</w:t>
      </w:r>
      <w:r w:rsidRPr="00896508">
        <w:rPr>
          <w:spacing w:val="1"/>
          <w:lang w:val="uk-UA"/>
        </w:rPr>
        <w:t xml:space="preserve"> </w:t>
      </w:r>
      <w:r w:rsidRPr="00896508">
        <w:rPr>
          <w:lang w:val="uk-UA"/>
        </w:rPr>
        <w:t>самоврядування</w:t>
      </w:r>
      <w:r w:rsidR="002946A9">
        <w:rPr>
          <w:lang w:val="uk-UA"/>
        </w:rPr>
        <w:t xml:space="preserve"> в Україні</w:t>
      </w:r>
      <w:r w:rsidR="0070140A">
        <w:rPr>
          <w:lang w:val="uk-UA"/>
        </w:rPr>
        <w:t>»</w:t>
      </w:r>
      <w:r w:rsidRPr="00896508">
        <w:rPr>
          <w:lang w:val="uk-UA"/>
        </w:rPr>
        <w:t>, п</w:t>
      </w:r>
      <w:r w:rsidR="0070140A">
        <w:rPr>
          <w:lang w:val="uk-UA"/>
        </w:rPr>
        <w:t xml:space="preserve">ункту </w:t>
      </w:r>
      <w:r w:rsidRPr="00896508">
        <w:rPr>
          <w:lang w:val="uk-UA"/>
        </w:rPr>
        <w:t>1 ч</w:t>
      </w:r>
      <w:r w:rsidR="0070140A">
        <w:rPr>
          <w:lang w:val="uk-UA"/>
        </w:rPr>
        <w:t xml:space="preserve">астини </w:t>
      </w:r>
      <w:r w:rsidRPr="00896508">
        <w:rPr>
          <w:lang w:val="uk-UA"/>
        </w:rPr>
        <w:t>1 ст</w:t>
      </w:r>
      <w:r w:rsidR="0070140A">
        <w:rPr>
          <w:lang w:val="uk-UA"/>
        </w:rPr>
        <w:t>атті 15 Закону України «</w:t>
      </w:r>
      <w:r w:rsidRPr="00896508">
        <w:rPr>
          <w:lang w:val="uk-UA"/>
        </w:rPr>
        <w:t>Про оренду</w:t>
      </w:r>
      <w:r w:rsidRPr="00896508">
        <w:rPr>
          <w:spacing w:val="1"/>
          <w:lang w:val="uk-UA"/>
        </w:rPr>
        <w:t xml:space="preserve"> </w:t>
      </w:r>
      <w:r w:rsidRPr="00896508">
        <w:rPr>
          <w:lang w:val="uk-UA"/>
        </w:rPr>
        <w:t>д</w:t>
      </w:r>
      <w:r w:rsidR="0070140A">
        <w:rPr>
          <w:lang w:val="uk-UA"/>
        </w:rPr>
        <w:t>ержавного та комунального майна»</w:t>
      </w:r>
      <w:r w:rsidRPr="00896508">
        <w:rPr>
          <w:lang w:val="uk-UA"/>
        </w:rPr>
        <w:t xml:space="preserve"> </w:t>
      </w:r>
      <w:r w:rsidR="0070140A">
        <w:rPr>
          <w:rFonts w:eastAsia="Times New Roman"/>
          <w:lang w:val="uk-UA"/>
        </w:rPr>
        <w:t xml:space="preserve">від 03 жовтня </w:t>
      </w:r>
      <w:r w:rsidR="00A824E2" w:rsidRPr="00896508">
        <w:rPr>
          <w:rFonts w:eastAsia="Times New Roman"/>
          <w:lang w:val="uk-UA"/>
        </w:rPr>
        <w:t>2019</w:t>
      </w:r>
      <w:r w:rsidR="00A824E2" w:rsidRPr="00A824E2">
        <w:rPr>
          <w:rFonts w:eastAsia="Times New Roman"/>
          <w:lang w:val="uk-UA"/>
        </w:rPr>
        <w:t xml:space="preserve"> </w:t>
      </w:r>
      <w:r w:rsidR="00A824E2" w:rsidRPr="00896508">
        <w:rPr>
          <w:rFonts w:eastAsia="Times New Roman"/>
          <w:lang w:val="uk-UA"/>
        </w:rPr>
        <w:t xml:space="preserve">року </w:t>
      </w:r>
      <w:r w:rsidR="00A824E2" w:rsidRPr="00A824E2">
        <w:rPr>
          <w:rFonts w:eastAsia="Times New Roman"/>
          <w:lang w:val="uk-UA"/>
        </w:rPr>
        <w:t xml:space="preserve"> </w:t>
      </w:r>
      <w:r w:rsidR="00A824E2" w:rsidRPr="00896508">
        <w:rPr>
          <w:rFonts w:eastAsia="Times New Roman"/>
          <w:lang w:val="uk-UA"/>
        </w:rPr>
        <w:t xml:space="preserve">№157-ІХ, </w:t>
      </w:r>
      <w:r w:rsidR="0070140A">
        <w:rPr>
          <w:rFonts w:eastAsia="Times New Roman"/>
          <w:lang w:val="uk-UA"/>
        </w:rPr>
        <w:t>п</w:t>
      </w:r>
      <w:r w:rsidR="00093403" w:rsidRPr="00927AB8">
        <w:rPr>
          <w:lang w:val="uk-UA"/>
        </w:rPr>
        <w:t>останов</w:t>
      </w:r>
      <w:r w:rsidR="00093403">
        <w:rPr>
          <w:lang w:val="uk-UA"/>
        </w:rPr>
        <w:t>и</w:t>
      </w:r>
      <w:r w:rsidR="00093403" w:rsidRPr="00927AB8">
        <w:rPr>
          <w:spacing w:val="14"/>
          <w:lang w:val="uk-UA"/>
        </w:rPr>
        <w:t xml:space="preserve"> </w:t>
      </w:r>
      <w:r w:rsidR="00093403" w:rsidRPr="00927AB8">
        <w:rPr>
          <w:lang w:val="uk-UA"/>
        </w:rPr>
        <w:t>Кабінету</w:t>
      </w:r>
      <w:r w:rsidR="00093403" w:rsidRPr="00927AB8">
        <w:rPr>
          <w:spacing w:val="13"/>
          <w:lang w:val="uk-UA"/>
        </w:rPr>
        <w:t xml:space="preserve"> </w:t>
      </w:r>
      <w:r w:rsidR="00093403" w:rsidRPr="00927AB8">
        <w:rPr>
          <w:lang w:val="uk-UA"/>
        </w:rPr>
        <w:t>Міністрів</w:t>
      </w:r>
      <w:r w:rsidR="00093403" w:rsidRPr="00927AB8">
        <w:rPr>
          <w:spacing w:val="13"/>
          <w:lang w:val="uk-UA"/>
        </w:rPr>
        <w:t xml:space="preserve"> </w:t>
      </w:r>
      <w:r w:rsidR="00093403" w:rsidRPr="00927AB8">
        <w:rPr>
          <w:lang w:val="uk-UA"/>
        </w:rPr>
        <w:t>України</w:t>
      </w:r>
      <w:r w:rsidR="00093403" w:rsidRPr="00927AB8">
        <w:rPr>
          <w:spacing w:val="23"/>
          <w:lang w:val="uk-UA"/>
        </w:rPr>
        <w:t xml:space="preserve"> </w:t>
      </w:r>
      <w:r w:rsidR="00093403" w:rsidRPr="00927AB8">
        <w:rPr>
          <w:lang w:val="uk-UA"/>
        </w:rPr>
        <w:t>від</w:t>
      </w:r>
      <w:r w:rsidR="00093403" w:rsidRPr="00927AB8">
        <w:rPr>
          <w:spacing w:val="18"/>
          <w:lang w:val="uk-UA"/>
        </w:rPr>
        <w:t xml:space="preserve"> </w:t>
      </w:r>
      <w:r w:rsidR="00093403">
        <w:rPr>
          <w:spacing w:val="18"/>
          <w:lang w:val="uk-UA"/>
        </w:rPr>
        <w:t>03</w:t>
      </w:r>
      <w:r w:rsidR="00093403" w:rsidRPr="00927AB8">
        <w:rPr>
          <w:spacing w:val="15"/>
          <w:lang w:val="uk-UA"/>
        </w:rPr>
        <w:t xml:space="preserve"> </w:t>
      </w:r>
      <w:r w:rsidR="00093403">
        <w:rPr>
          <w:spacing w:val="15"/>
          <w:lang w:val="uk-UA"/>
        </w:rPr>
        <w:t>червня</w:t>
      </w:r>
      <w:r w:rsidR="00093403" w:rsidRPr="00927AB8">
        <w:rPr>
          <w:spacing w:val="15"/>
          <w:lang w:val="uk-UA"/>
        </w:rPr>
        <w:t xml:space="preserve"> </w:t>
      </w:r>
      <w:r w:rsidR="00093403" w:rsidRPr="00927AB8">
        <w:rPr>
          <w:lang w:val="uk-UA"/>
        </w:rPr>
        <w:t>2020</w:t>
      </w:r>
      <w:r w:rsidR="00093403" w:rsidRPr="00927AB8">
        <w:rPr>
          <w:spacing w:val="15"/>
          <w:lang w:val="uk-UA"/>
        </w:rPr>
        <w:t xml:space="preserve"> </w:t>
      </w:r>
      <w:r w:rsidR="00093403" w:rsidRPr="00927AB8">
        <w:rPr>
          <w:lang w:val="uk-UA"/>
        </w:rPr>
        <w:t>року</w:t>
      </w:r>
      <w:r w:rsidR="00093403" w:rsidRPr="00927AB8">
        <w:rPr>
          <w:spacing w:val="13"/>
          <w:lang w:val="uk-UA"/>
        </w:rPr>
        <w:t xml:space="preserve"> </w:t>
      </w:r>
      <w:r w:rsidR="00093403" w:rsidRPr="00927AB8">
        <w:rPr>
          <w:lang w:val="uk-UA"/>
        </w:rPr>
        <w:t>№</w:t>
      </w:r>
      <w:r w:rsidR="00093403">
        <w:rPr>
          <w:lang w:val="uk-UA"/>
        </w:rPr>
        <w:t xml:space="preserve">483 </w:t>
      </w:r>
      <w:r w:rsidR="0070140A">
        <w:rPr>
          <w:lang w:val="uk-UA"/>
        </w:rPr>
        <w:t>«</w:t>
      </w:r>
      <w:r w:rsidR="00B45503">
        <w:rPr>
          <w:lang w:val="uk-UA"/>
        </w:rPr>
        <w:t>Де</w:t>
      </w:r>
      <w:r w:rsidRPr="00896508">
        <w:rPr>
          <w:lang w:val="uk-UA"/>
        </w:rPr>
        <w:t>які питання оренди державного та комунального</w:t>
      </w:r>
      <w:r w:rsidRPr="00896508">
        <w:rPr>
          <w:spacing w:val="1"/>
          <w:lang w:val="uk-UA"/>
        </w:rPr>
        <w:t xml:space="preserve"> </w:t>
      </w:r>
      <w:r w:rsidR="0070140A">
        <w:rPr>
          <w:lang w:val="uk-UA"/>
        </w:rPr>
        <w:t>майна»</w:t>
      </w:r>
      <w:r w:rsidR="00093403">
        <w:rPr>
          <w:rFonts w:eastAsia="Times New Roman"/>
          <w:lang w:val="uk-UA"/>
        </w:rPr>
        <w:t xml:space="preserve">, </w:t>
      </w:r>
      <w:r w:rsidR="00B45503">
        <w:rPr>
          <w:lang w:val="uk-UA"/>
        </w:rPr>
        <w:t xml:space="preserve">Постанови </w:t>
      </w:r>
      <w:r w:rsidR="00B45503" w:rsidRPr="00927AB8">
        <w:rPr>
          <w:lang w:val="uk-UA"/>
        </w:rPr>
        <w:t>Кабінету</w:t>
      </w:r>
      <w:r w:rsidR="00B45503" w:rsidRPr="00927AB8">
        <w:rPr>
          <w:spacing w:val="13"/>
          <w:lang w:val="uk-UA"/>
        </w:rPr>
        <w:t xml:space="preserve"> </w:t>
      </w:r>
      <w:r w:rsidR="00B45503" w:rsidRPr="00927AB8">
        <w:rPr>
          <w:lang w:val="uk-UA"/>
        </w:rPr>
        <w:t>Міністрів</w:t>
      </w:r>
      <w:r w:rsidR="00B45503" w:rsidRPr="00927AB8">
        <w:rPr>
          <w:spacing w:val="13"/>
          <w:lang w:val="uk-UA"/>
        </w:rPr>
        <w:t xml:space="preserve"> </w:t>
      </w:r>
      <w:r w:rsidR="00B45503" w:rsidRPr="00927AB8">
        <w:rPr>
          <w:lang w:val="uk-UA"/>
        </w:rPr>
        <w:t>України</w:t>
      </w:r>
      <w:r w:rsidR="00B45503" w:rsidRPr="00927AB8">
        <w:rPr>
          <w:spacing w:val="23"/>
          <w:lang w:val="uk-UA"/>
        </w:rPr>
        <w:t xml:space="preserve"> </w:t>
      </w:r>
      <w:r w:rsidR="00B45503" w:rsidRPr="00927AB8">
        <w:rPr>
          <w:lang w:val="uk-UA"/>
        </w:rPr>
        <w:t>від</w:t>
      </w:r>
      <w:r w:rsidR="00B45503" w:rsidRPr="00927AB8">
        <w:rPr>
          <w:spacing w:val="18"/>
          <w:lang w:val="uk-UA"/>
        </w:rPr>
        <w:t xml:space="preserve"> </w:t>
      </w:r>
      <w:r w:rsidR="00B45503" w:rsidRPr="00927AB8">
        <w:rPr>
          <w:lang w:val="uk-UA"/>
        </w:rPr>
        <w:t>12</w:t>
      </w:r>
      <w:r w:rsidR="00B45503" w:rsidRPr="00927AB8">
        <w:rPr>
          <w:spacing w:val="15"/>
          <w:lang w:val="uk-UA"/>
        </w:rPr>
        <w:t xml:space="preserve"> </w:t>
      </w:r>
      <w:r w:rsidR="00B45503" w:rsidRPr="00927AB8">
        <w:rPr>
          <w:lang w:val="uk-UA"/>
        </w:rPr>
        <w:t>серпня</w:t>
      </w:r>
      <w:r w:rsidR="00B45503" w:rsidRPr="00927AB8">
        <w:rPr>
          <w:spacing w:val="15"/>
          <w:lang w:val="uk-UA"/>
        </w:rPr>
        <w:t xml:space="preserve"> </w:t>
      </w:r>
      <w:r w:rsidR="00B45503" w:rsidRPr="00927AB8">
        <w:rPr>
          <w:lang w:val="uk-UA"/>
        </w:rPr>
        <w:t>2020</w:t>
      </w:r>
      <w:r w:rsidR="00B45503" w:rsidRPr="00927AB8">
        <w:rPr>
          <w:spacing w:val="15"/>
          <w:lang w:val="uk-UA"/>
        </w:rPr>
        <w:t xml:space="preserve"> </w:t>
      </w:r>
      <w:r w:rsidR="00B45503" w:rsidRPr="00927AB8">
        <w:rPr>
          <w:lang w:val="uk-UA"/>
        </w:rPr>
        <w:t>року</w:t>
      </w:r>
      <w:r w:rsidR="00B45503" w:rsidRPr="00927AB8">
        <w:rPr>
          <w:spacing w:val="13"/>
          <w:lang w:val="uk-UA"/>
        </w:rPr>
        <w:t xml:space="preserve"> </w:t>
      </w:r>
      <w:r w:rsidR="00B45503" w:rsidRPr="00927AB8">
        <w:rPr>
          <w:lang w:val="uk-UA"/>
        </w:rPr>
        <w:t>№</w:t>
      </w:r>
      <w:r w:rsidR="00927AB8">
        <w:rPr>
          <w:lang w:val="uk-UA"/>
        </w:rPr>
        <w:t>820</w:t>
      </w:r>
      <w:r w:rsidR="002946A9">
        <w:rPr>
          <w:lang w:val="uk-UA"/>
        </w:rPr>
        <w:t xml:space="preserve"> </w:t>
      </w:r>
      <w:r w:rsidR="00401B2D">
        <w:rPr>
          <w:lang w:val="uk-UA"/>
        </w:rPr>
        <w:t>«</w:t>
      </w:r>
      <w:r w:rsidRPr="00927AB8">
        <w:rPr>
          <w:lang w:val="uk-UA"/>
        </w:rPr>
        <w:t>Про</w:t>
      </w:r>
      <w:r w:rsidRPr="00927AB8">
        <w:rPr>
          <w:spacing w:val="1"/>
          <w:lang w:val="uk-UA"/>
        </w:rPr>
        <w:t xml:space="preserve"> </w:t>
      </w:r>
      <w:r w:rsidRPr="00927AB8">
        <w:rPr>
          <w:lang w:val="uk-UA"/>
        </w:rPr>
        <w:t>затвердження</w:t>
      </w:r>
      <w:r w:rsidRPr="00927AB8">
        <w:rPr>
          <w:spacing w:val="1"/>
          <w:lang w:val="uk-UA"/>
        </w:rPr>
        <w:t xml:space="preserve"> </w:t>
      </w:r>
      <w:r w:rsidRPr="00927AB8">
        <w:rPr>
          <w:lang w:val="uk-UA"/>
        </w:rPr>
        <w:t>примірних</w:t>
      </w:r>
      <w:r w:rsidRPr="00927AB8">
        <w:rPr>
          <w:spacing w:val="1"/>
          <w:lang w:val="uk-UA"/>
        </w:rPr>
        <w:t xml:space="preserve"> </w:t>
      </w:r>
      <w:r w:rsidRPr="00927AB8">
        <w:rPr>
          <w:lang w:val="uk-UA"/>
        </w:rPr>
        <w:t>договорів</w:t>
      </w:r>
      <w:r w:rsidRPr="00927AB8">
        <w:rPr>
          <w:spacing w:val="1"/>
          <w:lang w:val="uk-UA"/>
        </w:rPr>
        <w:t xml:space="preserve"> </w:t>
      </w:r>
      <w:r w:rsidRPr="00927AB8">
        <w:rPr>
          <w:lang w:val="uk-UA"/>
        </w:rPr>
        <w:t>оренди</w:t>
      </w:r>
      <w:r w:rsidRPr="00927AB8">
        <w:rPr>
          <w:spacing w:val="1"/>
          <w:lang w:val="uk-UA"/>
        </w:rPr>
        <w:t xml:space="preserve"> </w:t>
      </w:r>
      <w:r w:rsidRPr="00927AB8">
        <w:rPr>
          <w:lang w:val="uk-UA"/>
        </w:rPr>
        <w:t>державного</w:t>
      </w:r>
      <w:r w:rsidRPr="00927AB8">
        <w:rPr>
          <w:spacing w:val="1"/>
          <w:lang w:val="uk-UA"/>
        </w:rPr>
        <w:t xml:space="preserve"> </w:t>
      </w:r>
      <w:r w:rsidR="00401B2D">
        <w:rPr>
          <w:lang w:val="uk-UA"/>
        </w:rPr>
        <w:t>майна»</w:t>
      </w:r>
      <w:r w:rsidRPr="00927AB8">
        <w:rPr>
          <w:lang w:val="uk-UA"/>
        </w:rPr>
        <w:t>,</w:t>
      </w:r>
      <w:r w:rsidRPr="00927AB8">
        <w:rPr>
          <w:spacing w:val="1"/>
          <w:lang w:val="uk-UA"/>
        </w:rPr>
        <w:t xml:space="preserve"> </w:t>
      </w:r>
      <w:r w:rsidR="00927AB8">
        <w:rPr>
          <w:spacing w:val="1"/>
          <w:lang w:val="uk-UA"/>
        </w:rPr>
        <w:t xml:space="preserve">рішення 12 сесії </w:t>
      </w:r>
      <w:r w:rsidR="00401B2D">
        <w:rPr>
          <w:spacing w:val="1"/>
          <w:lang w:val="uk-UA"/>
        </w:rPr>
        <w:t xml:space="preserve">Погребищенської </w:t>
      </w:r>
      <w:r w:rsidR="00927AB8">
        <w:rPr>
          <w:spacing w:val="1"/>
          <w:lang w:val="uk-UA"/>
        </w:rPr>
        <w:t xml:space="preserve">міської ради 8 скликання від 24 червня 2021 року №71-12-8/903 </w:t>
      </w:r>
      <w:r w:rsidR="00401B2D">
        <w:rPr>
          <w:spacing w:val="1"/>
          <w:lang w:val="uk-UA"/>
        </w:rPr>
        <w:t>«</w:t>
      </w:r>
      <w:r w:rsidR="00927AB8">
        <w:rPr>
          <w:spacing w:val="1"/>
          <w:lang w:val="uk-UA"/>
        </w:rPr>
        <w:t>Про Порядок передачі в оренду майна Погребищенської міської ради</w:t>
      </w:r>
      <w:r w:rsidR="00401B2D">
        <w:rPr>
          <w:spacing w:val="1"/>
          <w:lang w:val="uk-UA"/>
        </w:rPr>
        <w:t>»</w:t>
      </w:r>
      <w:r w:rsidR="00927AB8">
        <w:rPr>
          <w:spacing w:val="1"/>
          <w:lang w:val="uk-UA"/>
        </w:rPr>
        <w:t>,</w:t>
      </w:r>
      <w:r w:rsidRPr="00927AB8">
        <w:rPr>
          <w:spacing w:val="1"/>
          <w:lang w:val="uk-UA"/>
        </w:rPr>
        <w:t xml:space="preserve"> </w:t>
      </w:r>
      <w:r w:rsidR="00401B2D">
        <w:rPr>
          <w:spacing w:val="1"/>
          <w:lang w:val="uk-UA"/>
        </w:rPr>
        <w:t xml:space="preserve">враховуючи </w:t>
      </w:r>
      <w:r w:rsidR="00401B2D" w:rsidRPr="00AD5CC2">
        <w:rPr>
          <w:color w:val="000000"/>
          <w:lang w:val="uk-UA"/>
        </w:rPr>
        <w:t>рішення виконавчого комітету Погребищенської міської ради від</w:t>
      </w:r>
      <w:r w:rsidR="00402FAD">
        <w:rPr>
          <w:color w:val="000000"/>
          <w:lang w:val="uk-UA"/>
        </w:rPr>
        <w:t xml:space="preserve"> 15 червня 2023 року </w:t>
      </w:r>
      <w:r w:rsidR="00401B2D" w:rsidRPr="00AD5CC2">
        <w:rPr>
          <w:color w:val="000000"/>
          <w:lang w:val="uk-UA"/>
        </w:rPr>
        <w:t>№</w:t>
      </w:r>
      <w:r w:rsidR="00402FAD">
        <w:rPr>
          <w:color w:val="000000"/>
          <w:lang w:val="uk-UA"/>
        </w:rPr>
        <w:t xml:space="preserve">247 </w:t>
      </w:r>
      <w:r w:rsidR="00402FAD" w:rsidRPr="00402FAD">
        <w:rPr>
          <w:color w:val="000000"/>
          <w:lang w:val="uk-UA"/>
        </w:rPr>
        <w:t>«</w:t>
      </w:r>
      <w:r w:rsidR="00402FAD" w:rsidRPr="00402FAD">
        <w:rPr>
          <w:bCs/>
        </w:rPr>
        <w:t>Про проєкт рішення міської ради «</w:t>
      </w:r>
      <w:r w:rsidR="00402FAD" w:rsidRPr="00402FAD">
        <w:rPr>
          <w:bCs/>
          <w:lang w:val="uk-UA"/>
        </w:rPr>
        <w:t>Про передачу в оренду окремого індивідуально визначеного майна Управлінню Державної міграційної служби України у Вінницькій області»»</w:t>
      </w:r>
      <w:r w:rsidR="00401B2D" w:rsidRPr="00AD5CC2">
        <w:rPr>
          <w:lang w:val="uk-UA"/>
        </w:rPr>
        <w:t>,</w:t>
      </w:r>
      <w:r w:rsidR="00401B2D">
        <w:rPr>
          <w:lang w:val="uk-UA"/>
        </w:rPr>
        <w:t xml:space="preserve"> </w:t>
      </w:r>
      <w:r w:rsidRPr="00927AB8">
        <w:rPr>
          <w:lang w:val="uk-UA"/>
        </w:rPr>
        <w:t>клопотання</w:t>
      </w:r>
      <w:r w:rsidRPr="00927AB8">
        <w:rPr>
          <w:spacing w:val="1"/>
          <w:lang w:val="uk-UA"/>
        </w:rPr>
        <w:t xml:space="preserve"> </w:t>
      </w:r>
      <w:r w:rsidR="00530110">
        <w:rPr>
          <w:spacing w:val="1"/>
          <w:lang w:val="uk-UA"/>
        </w:rPr>
        <w:t>Управління Державної міграційної служби України</w:t>
      </w:r>
      <w:r w:rsidR="00401B2D">
        <w:rPr>
          <w:spacing w:val="1"/>
          <w:lang w:val="uk-UA"/>
        </w:rPr>
        <w:t xml:space="preserve"> у Вінницькій області від 11 травня </w:t>
      </w:r>
      <w:r w:rsidR="00530110">
        <w:rPr>
          <w:spacing w:val="1"/>
          <w:lang w:val="uk-UA"/>
        </w:rPr>
        <w:t xml:space="preserve">2023 року № </w:t>
      </w:r>
      <w:r w:rsidR="00530110">
        <w:rPr>
          <w:bCs/>
          <w:lang w:val="uk-UA"/>
        </w:rPr>
        <w:t>0501.14-3300/05.1-23</w:t>
      </w:r>
      <w:r w:rsidRPr="00927AB8">
        <w:rPr>
          <w:lang w:val="uk-UA"/>
        </w:rPr>
        <w:t xml:space="preserve">, </w:t>
      </w:r>
      <w:r w:rsidR="00401B2D">
        <w:rPr>
          <w:lang w:val="uk-UA"/>
        </w:rPr>
        <w:t>висновків та рекомендацій</w:t>
      </w:r>
      <w:r w:rsidR="00401B2D" w:rsidRPr="00AD5CC2">
        <w:rPr>
          <w:lang w:val="uk-UA"/>
        </w:rPr>
        <w:t xml:space="preserve">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</w:t>
      </w:r>
      <w:r w:rsidR="00401B2D">
        <w:rPr>
          <w:lang w:val="uk-UA"/>
        </w:rPr>
        <w:t xml:space="preserve">благоустрою населених </w:t>
      </w:r>
      <w:r w:rsidR="001B43F4">
        <w:rPr>
          <w:lang w:val="uk-UA"/>
        </w:rPr>
        <w:t xml:space="preserve">пунктів </w:t>
      </w:r>
      <w:r w:rsidR="00927AB8">
        <w:rPr>
          <w:lang w:val="uk-UA"/>
        </w:rPr>
        <w:t>міська</w:t>
      </w:r>
      <w:r w:rsidRPr="009E28B1">
        <w:rPr>
          <w:lang w:val="uk-UA"/>
        </w:rPr>
        <w:t xml:space="preserve"> рада  ВИРІШИЛА:</w:t>
      </w:r>
    </w:p>
    <w:p w:rsidR="004F4C53" w:rsidRDefault="004F4C53" w:rsidP="00402FAD">
      <w:pPr>
        <w:pStyle w:val="a3"/>
        <w:kinsoku w:val="0"/>
        <w:overflowPunct w:val="0"/>
        <w:ind w:left="0" w:firstLine="709"/>
        <w:rPr>
          <w:bCs/>
          <w:lang w:val="uk-UA"/>
        </w:rPr>
      </w:pPr>
      <w:r>
        <w:rPr>
          <w:lang w:val="uk-UA"/>
        </w:rPr>
        <w:t xml:space="preserve">1. </w:t>
      </w:r>
      <w:r w:rsidRPr="00E32B09">
        <w:rPr>
          <w:bdr w:val="none" w:sz="0" w:space="0" w:color="auto" w:frame="1"/>
        </w:rPr>
        <w:t>Передати в оренду без проведення</w:t>
      </w:r>
      <w:r>
        <w:rPr>
          <w:bdr w:val="none" w:sz="0" w:space="0" w:color="auto" w:frame="1"/>
          <w:lang w:val="uk-UA"/>
        </w:rPr>
        <w:t xml:space="preserve"> </w:t>
      </w:r>
      <w:r w:rsidRPr="00E32B09">
        <w:rPr>
          <w:bdr w:val="none" w:sz="0" w:space="0" w:color="auto" w:frame="1"/>
        </w:rPr>
        <w:t>аукціону</w:t>
      </w:r>
      <w:r>
        <w:rPr>
          <w:bdr w:val="none" w:sz="0" w:space="0" w:color="auto" w:frame="1"/>
          <w:lang w:val="uk-UA"/>
        </w:rPr>
        <w:t xml:space="preserve"> </w:t>
      </w:r>
      <w:r w:rsidRPr="00E32B09">
        <w:rPr>
          <w:bdr w:val="none" w:sz="0" w:space="0" w:color="auto" w:frame="1"/>
        </w:rPr>
        <w:t>індивідуально</w:t>
      </w:r>
      <w:r>
        <w:rPr>
          <w:bdr w:val="none" w:sz="0" w:space="0" w:color="auto" w:frame="1"/>
          <w:lang w:val="uk-UA"/>
        </w:rPr>
        <w:t xml:space="preserve"> </w:t>
      </w:r>
      <w:r w:rsidRPr="00E32B09">
        <w:rPr>
          <w:bdr w:val="none" w:sz="0" w:space="0" w:color="auto" w:frame="1"/>
        </w:rPr>
        <w:t>визначене</w:t>
      </w:r>
      <w:r>
        <w:rPr>
          <w:bdr w:val="none" w:sz="0" w:space="0" w:color="auto" w:frame="1"/>
          <w:lang w:val="uk-UA"/>
        </w:rPr>
        <w:t xml:space="preserve"> </w:t>
      </w:r>
      <w:r w:rsidRPr="00E32B09">
        <w:rPr>
          <w:bdr w:val="none" w:sz="0" w:space="0" w:color="auto" w:frame="1"/>
        </w:rPr>
        <w:t>нерухоме</w:t>
      </w:r>
      <w:r>
        <w:rPr>
          <w:bdr w:val="none" w:sz="0" w:space="0" w:color="auto" w:frame="1"/>
          <w:lang w:val="uk-UA"/>
        </w:rPr>
        <w:t xml:space="preserve"> </w:t>
      </w:r>
      <w:r w:rsidRPr="00E32B09">
        <w:rPr>
          <w:bdr w:val="none" w:sz="0" w:space="0" w:color="auto" w:frame="1"/>
        </w:rPr>
        <w:t>майно, що</w:t>
      </w:r>
      <w:r>
        <w:rPr>
          <w:bdr w:val="none" w:sz="0" w:space="0" w:color="auto" w:frame="1"/>
          <w:lang w:val="uk-UA"/>
        </w:rPr>
        <w:t xml:space="preserve"> </w:t>
      </w:r>
      <w:r w:rsidRPr="00E32B09">
        <w:rPr>
          <w:bdr w:val="none" w:sz="0" w:space="0" w:color="auto" w:frame="1"/>
        </w:rPr>
        <w:t>належить до комунальної</w:t>
      </w:r>
      <w:r>
        <w:rPr>
          <w:bdr w:val="none" w:sz="0" w:space="0" w:color="auto" w:frame="1"/>
          <w:lang w:val="uk-UA"/>
        </w:rPr>
        <w:t xml:space="preserve"> </w:t>
      </w:r>
      <w:r w:rsidRPr="00E32B09">
        <w:rPr>
          <w:bdr w:val="none" w:sz="0" w:space="0" w:color="auto" w:frame="1"/>
        </w:rPr>
        <w:t>власності</w:t>
      </w:r>
      <w:r>
        <w:rPr>
          <w:bdr w:val="none" w:sz="0" w:space="0" w:color="auto" w:frame="1"/>
          <w:lang w:val="uk-UA"/>
        </w:rPr>
        <w:t xml:space="preserve"> Погребищенської міської </w:t>
      </w:r>
      <w:r w:rsidR="00DC7CE7">
        <w:rPr>
          <w:bdr w:val="none" w:sz="0" w:space="0" w:color="auto" w:frame="1"/>
          <w:lang w:val="uk-UA"/>
        </w:rPr>
        <w:t>ради</w:t>
      </w:r>
      <w:r w:rsidRPr="00E32B09">
        <w:rPr>
          <w:bdr w:val="none" w:sz="0" w:space="0" w:color="auto" w:frame="1"/>
          <w:lang w:val="uk-UA"/>
        </w:rPr>
        <w:t>, а саме:</w:t>
      </w:r>
      <w:r>
        <w:rPr>
          <w:bdr w:val="none" w:sz="0" w:space="0" w:color="auto" w:frame="1"/>
          <w:lang w:val="uk-UA"/>
        </w:rPr>
        <w:t xml:space="preserve"> </w:t>
      </w:r>
      <w:r w:rsidRPr="00385E8A">
        <w:rPr>
          <w:bdr w:val="none" w:sz="0" w:space="0" w:color="auto" w:frame="1"/>
          <w:lang w:val="uk-UA"/>
        </w:rPr>
        <w:t xml:space="preserve">частину нежитлового приміщення загальною площею </w:t>
      </w:r>
      <w:r w:rsidR="00A20787">
        <w:rPr>
          <w:bdr w:val="none" w:sz="0" w:space="0" w:color="auto" w:frame="1"/>
          <w:lang w:val="uk-UA"/>
        </w:rPr>
        <w:t xml:space="preserve">26,1 </w:t>
      </w:r>
      <w:proofErr w:type="spellStart"/>
      <w:r w:rsidR="00A20787">
        <w:rPr>
          <w:bdr w:val="none" w:sz="0" w:space="0" w:color="auto" w:frame="1"/>
          <w:lang w:val="uk-UA"/>
        </w:rPr>
        <w:t>м.кв</w:t>
      </w:r>
      <w:proofErr w:type="spellEnd"/>
      <w:r w:rsidR="00A20787">
        <w:rPr>
          <w:bdr w:val="none" w:sz="0" w:space="0" w:color="auto" w:frame="1"/>
          <w:lang w:val="uk-UA"/>
        </w:rPr>
        <w:t xml:space="preserve">., </w:t>
      </w:r>
      <w:r w:rsidR="00A20787">
        <w:rPr>
          <w:color w:val="000000"/>
          <w:spacing w:val="6"/>
          <w:lang w:val="uk-UA"/>
        </w:rPr>
        <w:t>(Двадцять шість цілих і одна десята квадратних метра</w:t>
      </w:r>
      <w:r w:rsidR="00A20787" w:rsidRPr="0012688E">
        <w:rPr>
          <w:color w:val="000000"/>
          <w:spacing w:val="6"/>
          <w:lang w:val="uk-UA"/>
        </w:rPr>
        <w:t>) а</w:t>
      </w:r>
      <w:r w:rsidR="00A20787">
        <w:rPr>
          <w:color w:val="000000"/>
          <w:spacing w:val="6"/>
          <w:lang w:val="uk-UA"/>
        </w:rPr>
        <w:t>дміністративної  буді</w:t>
      </w:r>
      <w:proofErr w:type="gramStart"/>
      <w:r w:rsidR="00A20787">
        <w:rPr>
          <w:color w:val="000000"/>
          <w:spacing w:val="6"/>
          <w:lang w:val="uk-UA"/>
        </w:rPr>
        <w:t>вл</w:t>
      </w:r>
      <w:proofErr w:type="gramEnd"/>
      <w:r w:rsidR="00A20787">
        <w:rPr>
          <w:color w:val="000000"/>
          <w:spacing w:val="6"/>
          <w:lang w:val="uk-UA"/>
        </w:rPr>
        <w:t>і першого</w:t>
      </w:r>
      <w:r w:rsidR="00A20787" w:rsidRPr="0012688E">
        <w:rPr>
          <w:color w:val="000000"/>
          <w:spacing w:val="6"/>
          <w:lang w:val="uk-UA"/>
        </w:rPr>
        <w:t xml:space="preserve"> поверху  літ. </w:t>
      </w:r>
      <w:r w:rsidR="00A20787">
        <w:rPr>
          <w:color w:val="000000"/>
          <w:spacing w:val="6"/>
        </w:rPr>
        <w:t>А: кабінет №</w:t>
      </w:r>
      <w:r w:rsidR="00A20787">
        <w:rPr>
          <w:color w:val="000000"/>
          <w:spacing w:val="6"/>
          <w:lang w:val="uk-UA"/>
        </w:rPr>
        <w:t xml:space="preserve"> 5</w:t>
      </w:r>
      <w:r w:rsidR="00A20787">
        <w:rPr>
          <w:color w:val="000000"/>
          <w:spacing w:val="6"/>
        </w:rPr>
        <w:t xml:space="preserve"> (загальною площею – </w:t>
      </w:r>
      <w:r w:rsidR="00A20787">
        <w:rPr>
          <w:color w:val="000000"/>
          <w:spacing w:val="6"/>
          <w:lang w:val="uk-UA"/>
        </w:rPr>
        <w:t>19</w:t>
      </w:r>
      <w:r w:rsidR="00A20787">
        <w:rPr>
          <w:color w:val="000000"/>
          <w:spacing w:val="6"/>
        </w:rPr>
        <w:t>,</w:t>
      </w:r>
      <w:r w:rsidR="00A20787">
        <w:rPr>
          <w:color w:val="000000"/>
          <w:spacing w:val="6"/>
          <w:lang w:val="uk-UA"/>
        </w:rPr>
        <w:t>1</w:t>
      </w:r>
      <w:r w:rsidR="00A20787" w:rsidRPr="0012688E">
        <w:rPr>
          <w:color w:val="000000"/>
          <w:spacing w:val="6"/>
        </w:rPr>
        <w:t xml:space="preserve"> м</w:t>
      </w:r>
      <w:r w:rsidR="00A20787" w:rsidRPr="0012688E">
        <w:rPr>
          <w:color w:val="000000"/>
          <w:spacing w:val="6"/>
          <w:vertAlign w:val="superscript"/>
        </w:rPr>
        <w:t>2</w:t>
      </w:r>
      <w:r w:rsidR="00A20787">
        <w:rPr>
          <w:color w:val="000000"/>
          <w:spacing w:val="6"/>
        </w:rPr>
        <w:t>.), кабінет №</w:t>
      </w:r>
      <w:r w:rsidR="00A20787">
        <w:rPr>
          <w:color w:val="000000"/>
          <w:spacing w:val="6"/>
          <w:lang w:val="uk-UA"/>
        </w:rPr>
        <w:t xml:space="preserve"> 13</w:t>
      </w:r>
      <w:r w:rsidR="00A20787">
        <w:rPr>
          <w:color w:val="000000"/>
          <w:spacing w:val="6"/>
        </w:rPr>
        <w:t xml:space="preserve"> (загальною площею – </w:t>
      </w:r>
      <w:r w:rsidR="00A20787">
        <w:rPr>
          <w:color w:val="000000"/>
          <w:spacing w:val="6"/>
          <w:lang w:val="uk-UA"/>
        </w:rPr>
        <w:t>7</w:t>
      </w:r>
      <w:r w:rsidR="00A20787" w:rsidRPr="0012688E">
        <w:rPr>
          <w:color w:val="000000"/>
          <w:spacing w:val="6"/>
        </w:rPr>
        <w:t xml:space="preserve"> м</w:t>
      </w:r>
      <w:r w:rsidR="00A20787" w:rsidRPr="0012688E">
        <w:rPr>
          <w:color w:val="000000"/>
          <w:spacing w:val="6"/>
          <w:vertAlign w:val="superscript"/>
        </w:rPr>
        <w:t>2</w:t>
      </w:r>
      <w:r w:rsidR="00A20787" w:rsidRPr="0012688E">
        <w:rPr>
          <w:color w:val="000000"/>
          <w:spacing w:val="6"/>
        </w:rPr>
        <w:t>.)</w:t>
      </w:r>
      <w:r w:rsidR="00A20787" w:rsidRPr="0012688E">
        <w:rPr>
          <w:lang w:val="uk-UA"/>
        </w:rPr>
        <w:t>,</w:t>
      </w:r>
      <w:r w:rsidR="00A20787" w:rsidRPr="0012688E">
        <w:rPr>
          <w:spacing w:val="1"/>
          <w:lang w:val="uk-UA"/>
        </w:rPr>
        <w:t xml:space="preserve"> </w:t>
      </w:r>
      <w:r w:rsidR="00A20787" w:rsidRPr="0012688E">
        <w:rPr>
          <w:lang w:val="uk-UA"/>
        </w:rPr>
        <w:t>яка</w:t>
      </w:r>
      <w:r w:rsidR="00A20787" w:rsidRPr="0012688E">
        <w:rPr>
          <w:spacing w:val="1"/>
          <w:lang w:val="uk-UA"/>
        </w:rPr>
        <w:t xml:space="preserve"> </w:t>
      </w:r>
      <w:r w:rsidR="00A20787" w:rsidRPr="0012688E">
        <w:rPr>
          <w:lang w:val="uk-UA"/>
        </w:rPr>
        <w:t>розташована</w:t>
      </w:r>
      <w:r w:rsidR="00A20787" w:rsidRPr="0012688E">
        <w:rPr>
          <w:spacing w:val="1"/>
          <w:lang w:val="uk-UA"/>
        </w:rPr>
        <w:t xml:space="preserve"> </w:t>
      </w:r>
      <w:r w:rsidR="00A20787" w:rsidRPr="0012688E">
        <w:rPr>
          <w:lang w:val="uk-UA"/>
        </w:rPr>
        <w:t>за</w:t>
      </w:r>
      <w:r w:rsidR="00A20787" w:rsidRPr="0012688E">
        <w:rPr>
          <w:spacing w:val="1"/>
          <w:lang w:val="uk-UA"/>
        </w:rPr>
        <w:t xml:space="preserve"> </w:t>
      </w:r>
      <w:r w:rsidR="00A20787" w:rsidRPr="0012688E">
        <w:rPr>
          <w:lang w:val="uk-UA"/>
        </w:rPr>
        <w:t>адресою:</w:t>
      </w:r>
      <w:r w:rsidR="00A20787">
        <w:rPr>
          <w:bdr w:val="none" w:sz="0" w:space="0" w:color="auto" w:frame="1"/>
          <w:lang w:val="uk-UA"/>
        </w:rPr>
        <w:t xml:space="preserve"> </w:t>
      </w:r>
      <w:r w:rsidR="00A20787">
        <w:rPr>
          <w:bCs/>
          <w:lang w:val="uk-UA"/>
        </w:rPr>
        <w:t>вул. Б.Хмельницького, 77, м. Погребище</w:t>
      </w:r>
      <w:r>
        <w:rPr>
          <w:bdr w:val="none" w:sz="0" w:space="0" w:color="auto" w:frame="1"/>
          <w:lang w:val="uk-UA"/>
        </w:rPr>
        <w:t>,</w:t>
      </w:r>
      <w:r w:rsidR="00A20787">
        <w:rPr>
          <w:bdr w:val="none" w:sz="0" w:space="0" w:color="auto" w:frame="1"/>
          <w:lang w:val="uk-UA"/>
        </w:rPr>
        <w:t xml:space="preserve"> Вінницького району, Вінницької області, 22200, </w:t>
      </w:r>
      <w:r>
        <w:rPr>
          <w:bdr w:val="none" w:sz="0" w:space="0" w:color="auto" w:frame="1"/>
          <w:lang w:val="uk-UA"/>
        </w:rPr>
        <w:t>Управлінню</w:t>
      </w:r>
      <w:r w:rsidR="00A20787">
        <w:rPr>
          <w:bdr w:val="none" w:sz="0" w:space="0" w:color="auto" w:frame="1"/>
          <w:lang w:val="uk-UA"/>
        </w:rPr>
        <w:t xml:space="preserve"> </w:t>
      </w:r>
      <w:r>
        <w:rPr>
          <w:bdr w:val="none" w:sz="0" w:space="0" w:color="auto" w:frame="1"/>
          <w:lang w:val="uk-UA"/>
        </w:rPr>
        <w:t>Державної міграцій</w:t>
      </w:r>
      <w:r w:rsidRPr="00654C42">
        <w:rPr>
          <w:bdr w:val="none" w:sz="0" w:space="0" w:color="auto" w:frame="1"/>
          <w:lang w:val="uk-UA"/>
        </w:rPr>
        <w:t xml:space="preserve">ної </w:t>
      </w:r>
      <w:r>
        <w:rPr>
          <w:bdr w:val="none" w:sz="0" w:space="0" w:color="auto" w:frame="1"/>
          <w:lang w:val="uk-UA"/>
        </w:rPr>
        <w:t>с</w:t>
      </w:r>
      <w:r w:rsidR="00A20787">
        <w:rPr>
          <w:bdr w:val="none" w:sz="0" w:space="0" w:color="auto" w:frame="1"/>
          <w:lang w:val="uk-UA"/>
        </w:rPr>
        <w:t>лужби України у Вінницькій</w:t>
      </w:r>
      <w:r w:rsidRPr="00654C42">
        <w:rPr>
          <w:bdr w:val="none" w:sz="0" w:space="0" w:color="auto" w:frame="1"/>
          <w:lang w:val="uk-UA"/>
        </w:rPr>
        <w:t xml:space="preserve"> області,</w:t>
      </w:r>
      <w:r w:rsidR="00A20787">
        <w:rPr>
          <w:bdr w:val="none" w:sz="0" w:space="0" w:color="auto" w:frame="1"/>
          <w:lang w:val="uk-UA"/>
        </w:rPr>
        <w:t xml:space="preserve"> </w:t>
      </w:r>
      <w:r>
        <w:rPr>
          <w:bdr w:val="none" w:sz="0" w:space="0" w:color="auto" w:frame="1"/>
          <w:lang w:val="uk-UA"/>
        </w:rPr>
        <w:t>для</w:t>
      </w:r>
      <w:r w:rsidR="00A20787">
        <w:rPr>
          <w:bdr w:val="none" w:sz="0" w:space="0" w:color="auto" w:frame="1"/>
          <w:lang w:val="uk-UA"/>
        </w:rPr>
        <w:t xml:space="preserve"> </w:t>
      </w:r>
      <w:r w:rsidR="00A20787">
        <w:rPr>
          <w:bCs/>
          <w:lang w:val="uk-UA"/>
        </w:rPr>
        <w:t xml:space="preserve"> подальшого розміщення </w:t>
      </w:r>
      <w:proofErr w:type="spellStart"/>
      <w:r w:rsidR="00A20787">
        <w:rPr>
          <w:bCs/>
          <w:lang w:val="uk-UA"/>
        </w:rPr>
        <w:t>Погребищенського</w:t>
      </w:r>
      <w:proofErr w:type="spellEnd"/>
      <w:r w:rsidR="00A20787">
        <w:rPr>
          <w:bCs/>
          <w:lang w:val="uk-UA"/>
        </w:rPr>
        <w:t xml:space="preserve"> сектору У</w:t>
      </w:r>
      <w:r w:rsidR="004E0D43">
        <w:rPr>
          <w:bCs/>
          <w:lang w:val="uk-UA"/>
        </w:rPr>
        <w:t xml:space="preserve">правління </w:t>
      </w:r>
      <w:r w:rsidR="00A20787">
        <w:rPr>
          <w:bCs/>
          <w:lang w:val="uk-UA"/>
        </w:rPr>
        <w:t>Д</w:t>
      </w:r>
      <w:r w:rsidR="004E0D43">
        <w:rPr>
          <w:bCs/>
          <w:lang w:val="uk-UA"/>
        </w:rPr>
        <w:t>ержавної</w:t>
      </w:r>
      <w:r w:rsidR="00DF1669">
        <w:rPr>
          <w:bCs/>
          <w:lang w:val="uk-UA"/>
        </w:rPr>
        <w:t xml:space="preserve"> міграційної</w:t>
      </w:r>
      <w:r w:rsidR="004E0D43">
        <w:rPr>
          <w:bCs/>
          <w:lang w:val="uk-UA"/>
        </w:rPr>
        <w:t xml:space="preserve"> служби України</w:t>
      </w:r>
      <w:r w:rsidR="00A20787">
        <w:rPr>
          <w:bCs/>
          <w:lang w:val="uk-UA"/>
        </w:rPr>
        <w:t xml:space="preserve"> у Вінницькій області.</w:t>
      </w:r>
    </w:p>
    <w:p w:rsidR="00DC7CE7" w:rsidRDefault="00DC7CE7" w:rsidP="00402FA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</w:t>
      </w:r>
      <w:r w:rsidR="00DF1669">
        <w:rPr>
          <w:sz w:val="28"/>
          <w:szCs w:val="28"/>
          <w:lang w:val="uk-UA"/>
        </w:rPr>
        <w:t xml:space="preserve"> </w:t>
      </w:r>
      <w:r w:rsidRPr="002946A9">
        <w:rPr>
          <w:sz w:val="28"/>
          <w:szCs w:val="28"/>
          <w:lang w:val="uk-UA"/>
        </w:rPr>
        <w:t>Нерухоме</w:t>
      </w:r>
      <w:r w:rsidRPr="002946A9">
        <w:rPr>
          <w:spacing w:val="1"/>
          <w:sz w:val="28"/>
          <w:szCs w:val="28"/>
          <w:lang w:val="uk-UA"/>
        </w:rPr>
        <w:t xml:space="preserve"> </w:t>
      </w:r>
      <w:r w:rsidRPr="002946A9">
        <w:rPr>
          <w:sz w:val="28"/>
          <w:szCs w:val="28"/>
          <w:lang w:val="uk-UA"/>
        </w:rPr>
        <w:t>майно,</w:t>
      </w:r>
      <w:r w:rsidRPr="002946A9">
        <w:rPr>
          <w:spacing w:val="1"/>
          <w:sz w:val="28"/>
          <w:szCs w:val="28"/>
          <w:lang w:val="uk-UA"/>
        </w:rPr>
        <w:t xml:space="preserve"> </w:t>
      </w:r>
      <w:r>
        <w:rPr>
          <w:spacing w:val="1"/>
          <w:sz w:val="28"/>
          <w:szCs w:val="28"/>
          <w:lang w:val="uk-UA"/>
        </w:rPr>
        <w:t xml:space="preserve">яке є об’єктом права </w:t>
      </w:r>
      <w:r w:rsidRPr="002946A9">
        <w:rPr>
          <w:sz w:val="28"/>
          <w:szCs w:val="28"/>
          <w:lang w:val="uk-UA"/>
        </w:rPr>
        <w:t>комунальної</w:t>
      </w:r>
      <w:r w:rsidRPr="002946A9">
        <w:rPr>
          <w:spacing w:val="1"/>
          <w:sz w:val="28"/>
          <w:szCs w:val="28"/>
          <w:lang w:val="uk-UA"/>
        </w:rPr>
        <w:t xml:space="preserve"> </w:t>
      </w:r>
      <w:r w:rsidRPr="002946A9">
        <w:rPr>
          <w:sz w:val="28"/>
          <w:szCs w:val="28"/>
          <w:lang w:val="uk-UA"/>
        </w:rPr>
        <w:t>власності</w:t>
      </w:r>
      <w:r w:rsidRPr="002946A9">
        <w:rPr>
          <w:spacing w:val="1"/>
          <w:sz w:val="28"/>
          <w:szCs w:val="28"/>
          <w:lang w:val="uk-UA"/>
        </w:rPr>
        <w:t xml:space="preserve"> </w:t>
      </w:r>
      <w:r>
        <w:rPr>
          <w:spacing w:val="1"/>
          <w:sz w:val="28"/>
          <w:szCs w:val="28"/>
          <w:lang w:val="uk-UA"/>
        </w:rPr>
        <w:t>Погребищенської</w:t>
      </w:r>
      <w:r w:rsidRPr="002946A9">
        <w:rPr>
          <w:sz w:val="28"/>
          <w:szCs w:val="28"/>
          <w:lang w:val="uk-UA"/>
        </w:rPr>
        <w:t xml:space="preserve"> міської ради, зазначене в пункті 1 цього рішення, включити до</w:t>
      </w:r>
      <w:r w:rsidRPr="002946A9">
        <w:rPr>
          <w:spacing w:val="1"/>
          <w:sz w:val="28"/>
          <w:szCs w:val="28"/>
          <w:lang w:val="uk-UA"/>
        </w:rPr>
        <w:t xml:space="preserve"> </w:t>
      </w:r>
      <w:r w:rsidRPr="002946A9">
        <w:rPr>
          <w:sz w:val="28"/>
          <w:szCs w:val="28"/>
          <w:lang w:val="uk-UA"/>
        </w:rPr>
        <w:t>Переліку</w:t>
      </w:r>
      <w:r w:rsidRPr="002946A9">
        <w:rPr>
          <w:spacing w:val="-5"/>
          <w:sz w:val="28"/>
          <w:szCs w:val="28"/>
          <w:lang w:val="uk-UA"/>
        </w:rPr>
        <w:t xml:space="preserve"> </w:t>
      </w:r>
      <w:r w:rsidRPr="002946A9">
        <w:rPr>
          <w:sz w:val="28"/>
          <w:szCs w:val="28"/>
          <w:lang w:val="uk-UA"/>
        </w:rPr>
        <w:t>Другого</w:t>
      </w:r>
      <w:r w:rsidRPr="002946A9">
        <w:rPr>
          <w:spacing w:val="1"/>
          <w:sz w:val="28"/>
          <w:szCs w:val="28"/>
          <w:lang w:val="uk-UA"/>
        </w:rPr>
        <w:t xml:space="preserve"> </w:t>
      </w:r>
      <w:r w:rsidRPr="002946A9">
        <w:rPr>
          <w:sz w:val="28"/>
          <w:szCs w:val="28"/>
          <w:lang w:val="uk-UA"/>
        </w:rPr>
        <w:t>типу</w:t>
      </w:r>
      <w:r w:rsidRPr="002946A9">
        <w:rPr>
          <w:spacing w:val="-4"/>
          <w:sz w:val="28"/>
          <w:szCs w:val="28"/>
          <w:lang w:val="uk-UA"/>
        </w:rPr>
        <w:t xml:space="preserve"> </w:t>
      </w:r>
      <w:r w:rsidRPr="002946A9">
        <w:rPr>
          <w:sz w:val="28"/>
          <w:szCs w:val="28"/>
          <w:lang w:val="uk-UA"/>
        </w:rPr>
        <w:t>згідно</w:t>
      </w:r>
      <w:r w:rsidRPr="002946A9">
        <w:rPr>
          <w:spacing w:val="1"/>
          <w:sz w:val="28"/>
          <w:szCs w:val="28"/>
          <w:lang w:val="uk-UA"/>
        </w:rPr>
        <w:t xml:space="preserve"> </w:t>
      </w:r>
      <w:r w:rsidRPr="002946A9">
        <w:rPr>
          <w:sz w:val="28"/>
          <w:szCs w:val="28"/>
          <w:lang w:val="uk-UA"/>
        </w:rPr>
        <w:t>з</w:t>
      </w:r>
      <w:r w:rsidRPr="002946A9">
        <w:rPr>
          <w:spacing w:val="-1"/>
          <w:sz w:val="28"/>
          <w:szCs w:val="28"/>
          <w:lang w:val="uk-UA"/>
        </w:rPr>
        <w:t xml:space="preserve"> </w:t>
      </w:r>
      <w:r w:rsidRPr="002946A9">
        <w:rPr>
          <w:sz w:val="28"/>
          <w:szCs w:val="28"/>
          <w:lang w:val="uk-UA"/>
        </w:rPr>
        <w:t>додатком</w:t>
      </w:r>
      <w:r w:rsidRPr="002946A9">
        <w:rPr>
          <w:spacing w:val="3"/>
          <w:sz w:val="28"/>
          <w:szCs w:val="28"/>
          <w:lang w:val="uk-UA"/>
        </w:rPr>
        <w:t xml:space="preserve"> </w:t>
      </w:r>
      <w:r w:rsidRPr="002946A9">
        <w:rPr>
          <w:sz w:val="28"/>
          <w:szCs w:val="28"/>
          <w:lang w:val="uk-UA"/>
        </w:rPr>
        <w:t>1.</w:t>
      </w:r>
    </w:p>
    <w:p w:rsidR="00402FAD" w:rsidRDefault="00DC7CE7" w:rsidP="00402F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3.</w:t>
      </w:r>
      <w:r w:rsidR="00DF16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Затвердити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uk-UA"/>
        </w:rPr>
        <w:t xml:space="preserve">текст </w:t>
      </w:r>
      <w:r>
        <w:rPr>
          <w:sz w:val="28"/>
          <w:szCs w:val="28"/>
        </w:rPr>
        <w:t>інформаційн</w:t>
      </w:r>
      <w:proofErr w:type="spellStart"/>
      <w:r>
        <w:rPr>
          <w:sz w:val="28"/>
          <w:szCs w:val="28"/>
          <w:lang w:val="uk-UA"/>
        </w:rPr>
        <w:t>ого</w:t>
      </w:r>
      <w:proofErr w:type="spellEnd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повідомлення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(умов)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передачу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об’єкта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оренду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без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проведення електронного аукціону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згідно з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додатком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2.</w:t>
      </w:r>
    </w:p>
    <w:p w:rsidR="007C0533" w:rsidRPr="007C0533" w:rsidRDefault="0019208C" w:rsidP="00402FAD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DC7CE7" w:rsidRPr="00D103F5">
        <w:rPr>
          <w:rFonts w:eastAsia="Times New Roman"/>
          <w:sz w:val="28"/>
          <w:szCs w:val="28"/>
          <w:lang w:val="uk-UA"/>
        </w:rPr>
        <w:t>.</w:t>
      </w:r>
      <w:r w:rsidR="00DC7CE7">
        <w:rPr>
          <w:rFonts w:eastAsia="Times New Roman"/>
          <w:sz w:val="28"/>
          <w:szCs w:val="28"/>
          <w:lang w:val="uk-UA"/>
        </w:rPr>
        <w:t xml:space="preserve"> </w:t>
      </w:r>
      <w:r w:rsidR="00DC7CE7" w:rsidRPr="00D103F5">
        <w:rPr>
          <w:rFonts w:eastAsia="Times New Roman"/>
          <w:sz w:val="28"/>
          <w:szCs w:val="28"/>
          <w:lang w:val="uk-UA"/>
        </w:rPr>
        <w:t xml:space="preserve">Контроль за виконанням цього рішення покласти </w:t>
      </w:r>
      <w:r w:rsidR="00DC7CE7">
        <w:rPr>
          <w:sz w:val="28"/>
          <w:szCs w:val="28"/>
          <w:lang w:val="uk-UA"/>
        </w:rPr>
        <w:t>на</w:t>
      </w:r>
      <w:r w:rsidR="00DC7CE7" w:rsidRPr="00D103F5">
        <w:rPr>
          <w:rFonts w:eastAsia="Times New Roman"/>
          <w:sz w:val="28"/>
          <w:szCs w:val="28"/>
          <w:lang w:val="uk-UA"/>
        </w:rPr>
        <w:t xml:space="preserve"> постійну комісію</w:t>
      </w:r>
      <w:r w:rsidR="00DC7CE7" w:rsidRPr="00D103F5">
        <w:rPr>
          <w:rFonts w:eastAsia="Times New Roman"/>
          <w:lang w:val="uk-UA"/>
        </w:rPr>
        <w:t xml:space="preserve"> </w:t>
      </w:r>
      <w:r w:rsidR="00DC7CE7" w:rsidRPr="00D103F5">
        <w:rPr>
          <w:rFonts w:eastAsia="Times New Roman"/>
          <w:sz w:val="28"/>
          <w:szCs w:val="28"/>
          <w:lang w:val="uk-UA"/>
        </w:rPr>
        <w:t xml:space="preserve">міської ради </w:t>
      </w:r>
      <w:r w:rsidR="001B43F4" w:rsidRPr="00AD5CC2">
        <w:rPr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</w:t>
      </w:r>
      <w:r w:rsidR="001B43F4" w:rsidRPr="007C0533">
        <w:rPr>
          <w:sz w:val="28"/>
          <w:szCs w:val="28"/>
          <w:lang w:val="uk-UA"/>
        </w:rPr>
        <w:t xml:space="preserve">благоустрою  населених  пунктів </w:t>
      </w:r>
      <w:r w:rsidR="007C0533" w:rsidRPr="007C0533">
        <w:rPr>
          <w:rFonts w:eastAsia="Times New Roman"/>
          <w:sz w:val="28"/>
          <w:szCs w:val="28"/>
        </w:rPr>
        <w:t>(Тарасюк М. О.</w:t>
      </w:r>
      <w:r w:rsidR="007C0533" w:rsidRPr="007C0533">
        <w:rPr>
          <w:rFonts w:eastAsia="Times New Roman"/>
          <w:sz w:val="28"/>
          <w:szCs w:val="28"/>
          <w:lang w:val="uk-UA"/>
        </w:rPr>
        <w:t>).</w:t>
      </w:r>
    </w:p>
    <w:p w:rsidR="007C0533" w:rsidRDefault="007C0533" w:rsidP="00402FAD">
      <w:pPr>
        <w:tabs>
          <w:tab w:val="left" w:pos="-280"/>
          <w:tab w:val="left" w:pos="840"/>
        </w:tabs>
        <w:ind w:firstLine="709"/>
        <w:jc w:val="both"/>
        <w:rPr>
          <w:rFonts w:eastAsia="Times New Roman"/>
          <w:sz w:val="28"/>
          <w:szCs w:val="28"/>
          <w:lang w:val="uk-UA"/>
        </w:rPr>
      </w:pPr>
    </w:p>
    <w:p w:rsidR="007C0533" w:rsidRDefault="007C0533" w:rsidP="00402FAD">
      <w:pPr>
        <w:tabs>
          <w:tab w:val="left" w:pos="-280"/>
          <w:tab w:val="left" w:pos="840"/>
        </w:tabs>
        <w:ind w:firstLine="709"/>
        <w:jc w:val="both"/>
        <w:rPr>
          <w:rFonts w:eastAsia="Times New Roman"/>
          <w:sz w:val="28"/>
          <w:szCs w:val="28"/>
          <w:lang w:val="uk-UA"/>
        </w:rPr>
      </w:pPr>
    </w:p>
    <w:p w:rsidR="00402FAD" w:rsidRDefault="00402FAD" w:rsidP="00402FAD">
      <w:pPr>
        <w:tabs>
          <w:tab w:val="left" w:pos="-280"/>
          <w:tab w:val="left" w:pos="840"/>
        </w:tabs>
        <w:ind w:firstLine="709"/>
        <w:jc w:val="both"/>
        <w:rPr>
          <w:rFonts w:eastAsia="Times New Roman"/>
          <w:sz w:val="28"/>
          <w:szCs w:val="28"/>
          <w:lang w:val="uk-UA"/>
        </w:rPr>
      </w:pPr>
    </w:p>
    <w:p w:rsidR="00402FAD" w:rsidRPr="00E2494F" w:rsidRDefault="00402FAD" w:rsidP="00402FAD">
      <w:pPr>
        <w:tabs>
          <w:tab w:val="left" w:pos="540"/>
          <w:tab w:val="left" w:pos="3560"/>
        </w:tabs>
        <w:ind w:firstLine="709"/>
        <w:rPr>
          <w:b/>
          <w:bCs/>
          <w:sz w:val="28"/>
          <w:szCs w:val="28"/>
        </w:rPr>
      </w:pPr>
      <w:r w:rsidRPr="00A80D1B">
        <w:rPr>
          <w:b/>
          <w:bCs/>
          <w:sz w:val="28"/>
          <w:szCs w:val="28"/>
        </w:rPr>
        <w:t>Міський голова                                               Сергій ВОЛИНСЬКИЙ</w:t>
      </w:r>
    </w:p>
    <w:p w:rsidR="007C0533" w:rsidRPr="007C0533" w:rsidRDefault="007C0533" w:rsidP="00402FAD">
      <w:pPr>
        <w:tabs>
          <w:tab w:val="left" w:pos="-280"/>
          <w:tab w:val="left" w:pos="840"/>
        </w:tabs>
        <w:ind w:firstLine="709"/>
        <w:jc w:val="both"/>
        <w:rPr>
          <w:rFonts w:eastAsia="Times New Roman"/>
          <w:b/>
          <w:sz w:val="28"/>
          <w:szCs w:val="28"/>
          <w:lang w:val="uk-UA"/>
        </w:rPr>
        <w:sectPr w:rsidR="007C0533" w:rsidRPr="007C0533" w:rsidSect="00402FAD">
          <w:pgSz w:w="11910" w:h="16850"/>
          <w:pgMar w:top="1134" w:right="567" w:bottom="1134" w:left="1701" w:header="720" w:footer="720" w:gutter="0"/>
          <w:cols w:space="720"/>
          <w:noEndnote/>
        </w:sectPr>
      </w:pPr>
    </w:p>
    <w:p w:rsidR="009E28B1" w:rsidRDefault="000B439B" w:rsidP="00402FAD">
      <w:pPr>
        <w:pStyle w:val="a3"/>
        <w:kinsoku w:val="0"/>
        <w:overflowPunct w:val="0"/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  <w:lang w:val="uk-UA"/>
        </w:rPr>
        <w:lastRenderedPageBreak/>
        <w:t xml:space="preserve">           </w:t>
      </w:r>
      <w:r w:rsidR="009E28B1">
        <w:rPr>
          <w:sz w:val="24"/>
          <w:szCs w:val="24"/>
        </w:rPr>
        <w:t>Додаток</w:t>
      </w:r>
      <w:r w:rsidR="009E28B1">
        <w:rPr>
          <w:spacing w:val="-2"/>
          <w:sz w:val="24"/>
          <w:szCs w:val="24"/>
        </w:rPr>
        <w:t xml:space="preserve"> </w:t>
      </w:r>
      <w:r w:rsidR="009E28B1">
        <w:rPr>
          <w:sz w:val="24"/>
          <w:szCs w:val="24"/>
        </w:rPr>
        <w:t>1</w:t>
      </w:r>
    </w:p>
    <w:p w:rsidR="0091412A" w:rsidRDefault="009E28B1" w:rsidP="00402FAD">
      <w:pPr>
        <w:pStyle w:val="a3"/>
        <w:kinsoku w:val="0"/>
        <w:overflowPunct w:val="0"/>
        <w:ind w:left="0" w:firstLine="0"/>
        <w:jc w:val="right"/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до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ішення </w:t>
      </w:r>
      <w:r w:rsidR="004A3D81">
        <w:rPr>
          <w:sz w:val="24"/>
          <w:szCs w:val="24"/>
          <w:lang w:val="uk-UA"/>
        </w:rPr>
        <w:t>44</w:t>
      </w:r>
      <w:r>
        <w:rPr>
          <w:sz w:val="24"/>
          <w:szCs w:val="24"/>
        </w:rPr>
        <w:t xml:space="preserve"> сесії </w:t>
      </w:r>
    </w:p>
    <w:p w:rsidR="009E28B1" w:rsidRDefault="0091412A" w:rsidP="00402FAD">
      <w:pPr>
        <w:pStyle w:val="a3"/>
        <w:kinsoku w:val="0"/>
        <w:overflowPunct w:val="0"/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Погребищенської </w:t>
      </w:r>
      <w:r w:rsidR="009E28B1">
        <w:rPr>
          <w:sz w:val="24"/>
          <w:szCs w:val="24"/>
        </w:rPr>
        <w:t>міської</w:t>
      </w:r>
      <w:r w:rsidR="009E28B1">
        <w:rPr>
          <w:spacing w:val="-57"/>
          <w:sz w:val="24"/>
          <w:szCs w:val="24"/>
        </w:rPr>
        <w:t xml:space="preserve"> </w:t>
      </w:r>
      <w:r w:rsidR="009E28B1">
        <w:rPr>
          <w:sz w:val="24"/>
          <w:szCs w:val="24"/>
        </w:rPr>
        <w:t>ради 8 скликання</w:t>
      </w:r>
    </w:p>
    <w:p w:rsidR="009E28B1" w:rsidRPr="000B439B" w:rsidRDefault="004A3D81" w:rsidP="00402FAD">
      <w:pPr>
        <w:pStyle w:val="a3"/>
        <w:kinsoku w:val="0"/>
        <w:overflowPunct w:val="0"/>
        <w:ind w:left="0" w:firstLine="0"/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</w:t>
      </w:r>
      <w:r w:rsidR="0091412A">
        <w:rPr>
          <w:sz w:val="24"/>
          <w:szCs w:val="24"/>
          <w:lang w:val="uk-UA"/>
        </w:rPr>
        <w:t>ід</w:t>
      </w:r>
      <w:r>
        <w:rPr>
          <w:sz w:val="24"/>
          <w:szCs w:val="24"/>
          <w:lang w:val="uk-UA"/>
        </w:rPr>
        <w:t xml:space="preserve"> 29 червня</w:t>
      </w:r>
      <w:r w:rsidR="009E28B1">
        <w:rPr>
          <w:sz w:val="24"/>
          <w:szCs w:val="24"/>
        </w:rPr>
        <w:t xml:space="preserve"> 202</w:t>
      </w:r>
      <w:r w:rsidR="004E0D43">
        <w:rPr>
          <w:sz w:val="24"/>
          <w:szCs w:val="24"/>
          <w:lang w:val="uk-UA"/>
        </w:rPr>
        <w:t>3</w:t>
      </w:r>
      <w:r w:rsidR="009E28B1">
        <w:rPr>
          <w:spacing w:val="1"/>
          <w:sz w:val="24"/>
          <w:szCs w:val="24"/>
        </w:rPr>
        <w:t xml:space="preserve"> </w:t>
      </w:r>
      <w:r w:rsidR="009E28B1">
        <w:rPr>
          <w:sz w:val="24"/>
          <w:szCs w:val="24"/>
        </w:rPr>
        <w:t>року</w:t>
      </w:r>
      <w:r w:rsidR="009E28B1">
        <w:rPr>
          <w:spacing w:val="-8"/>
          <w:sz w:val="24"/>
          <w:szCs w:val="24"/>
        </w:rPr>
        <w:t xml:space="preserve"> </w:t>
      </w:r>
      <w:r w:rsidR="009E28B1">
        <w:rPr>
          <w:sz w:val="24"/>
          <w:szCs w:val="24"/>
        </w:rPr>
        <w:t>за</w:t>
      </w:r>
      <w:r w:rsidR="009E28B1">
        <w:rPr>
          <w:spacing w:val="2"/>
          <w:sz w:val="24"/>
          <w:szCs w:val="24"/>
        </w:rPr>
        <w:t xml:space="preserve"> </w:t>
      </w:r>
      <w:r w:rsidR="009E28B1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532</w:t>
      </w:r>
    </w:p>
    <w:p w:rsidR="009E28B1" w:rsidRDefault="009E28B1" w:rsidP="00402FAD">
      <w:pPr>
        <w:pStyle w:val="a3"/>
        <w:kinsoku w:val="0"/>
        <w:overflowPunct w:val="0"/>
        <w:ind w:left="0" w:firstLine="0"/>
        <w:jc w:val="left"/>
        <w:rPr>
          <w:sz w:val="26"/>
          <w:szCs w:val="26"/>
        </w:rPr>
      </w:pPr>
    </w:p>
    <w:p w:rsidR="009E28B1" w:rsidRDefault="009E28B1" w:rsidP="00402FAD">
      <w:pPr>
        <w:pStyle w:val="a3"/>
        <w:kinsoku w:val="0"/>
        <w:overflowPunct w:val="0"/>
        <w:ind w:left="0" w:firstLine="0"/>
        <w:jc w:val="left"/>
        <w:rPr>
          <w:sz w:val="30"/>
          <w:szCs w:val="30"/>
        </w:rPr>
      </w:pPr>
    </w:p>
    <w:p w:rsidR="009E28B1" w:rsidRDefault="009E28B1" w:rsidP="00402FAD">
      <w:pPr>
        <w:pStyle w:val="a3"/>
        <w:kinsoku w:val="0"/>
        <w:overflowPunct w:val="0"/>
        <w:ind w:left="0" w:firstLine="0"/>
        <w:jc w:val="center"/>
        <w:rPr>
          <w:b/>
          <w:bCs/>
        </w:rPr>
      </w:pPr>
      <w:r>
        <w:rPr>
          <w:b/>
          <w:bCs/>
        </w:rPr>
        <w:t>Перелік</w:t>
      </w:r>
      <w:proofErr w:type="gramStart"/>
      <w:r>
        <w:rPr>
          <w:b/>
          <w:bCs/>
          <w:spacing w:val="-4"/>
        </w:rPr>
        <w:t xml:space="preserve"> </w:t>
      </w:r>
      <w:r w:rsidR="00916275">
        <w:rPr>
          <w:b/>
          <w:bCs/>
          <w:spacing w:val="-4"/>
          <w:lang w:val="uk-UA"/>
        </w:rPr>
        <w:t>Д</w:t>
      </w:r>
      <w:proofErr w:type="gramEnd"/>
      <w:r>
        <w:rPr>
          <w:b/>
          <w:bCs/>
        </w:rPr>
        <w:t>ругого типу</w:t>
      </w:r>
    </w:p>
    <w:p w:rsidR="009E28B1" w:rsidRDefault="009E28B1" w:rsidP="00402FAD">
      <w:pPr>
        <w:pStyle w:val="a3"/>
        <w:kinsoku w:val="0"/>
        <w:overflowPunct w:val="0"/>
        <w:ind w:left="0" w:firstLine="0"/>
        <w:jc w:val="center"/>
        <w:rPr>
          <w:b/>
          <w:bCs/>
        </w:rPr>
      </w:pPr>
      <w:r>
        <w:rPr>
          <w:b/>
          <w:bCs/>
        </w:rPr>
        <w:t xml:space="preserve">об’єктів комунальної власності </w:t>
      </w:r>
      <w:r w:rsidR="000B439B">
        <w:rPr>
          <w:b/>
          <w:bCs/>
          <w:lang w:val="uk-UA"/>
        </w:rPr>
        <w:t>Погребищенської</w:t>
      </w:r>
      <w:r>
        <w:rPr>
          <w:b/>
          <w:bCs/>
        </w:rPr>
        <w:t xml:space="preserve"> міської </w:t>
      </w:r>
      <w:proofErr w:type="gramStart"/>
      <w:r>
        <w:rPr>
          <w:b/>
          <w:bCs/>
        </w:rPr>
        <w:t>ради</w:t>
      </w:r>
      <w:proofErr w:type="gramEnd"/>
      <w:r>
        <w:rPr>
          <w:b/>
          <w:bCs/>
        </w:rPr>
        <w:t xml:space="preserve"> для</w:t>
      </w:r>
      <w:r w:rsidR="002A43EE">
        <w:rPr>
          <w:b/>
          <w:bCs/>
          <w:spacing w:val="-67"/>
          <w:lang w:val="uk-UA"/>
        </w:rPr>
        <w:t xml:space="preserve">                  </w:t>
      </w:r>
      <w:r>
        <w:rPr>
          <w:b/>
          <w:bCs/>
        </w:rPr>
        <w:t>передачі майна в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оренду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без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проведення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>аукціону</w:t>
      </w:r>
    </w:p>
    <w:p w:rsidR="009E28B1" w:rsidRDefault="009E28B1" w:rsidP="00402FAD">
      <w:pPr>
        <w:pStyle w:val="a3"/>
        <w:kinsoku w:val="0"/>
        <w:overflowPunct w:val="0"/>
        <w:ind w:left="0" w:firstLine="0"/>
        <w:jc w:val="center"/>
        <w:rPr>
          <w:b/>
          <w:bCs/>
        </w:rPr>
      </w:pPr>
      <w:r>
        <w:rPr>
          <w:b/>
          <w:bCs/>
        </w:rPr>
        <w:t>Орендодавець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–</w:t>
      </w:r>
      <w:r>
        <w:rPr>
          <w:b/>
          <w:bCs/>
          <w:spacing w:val="-3"/>
        </w:rPr>
        <w:t xml:space="preserve"> </w:t>
      </w:r>
      <w:proofErr w:type="spellStart"/>
      <w:r w:rsidR="000B439B">
        <w:rPr>
          <w:b/>
          <w:bCs/>
          <w:spacing w:val="-3"/>
          <w:lang w:val="uk-UA"/>
        </w:rPr>
        <w:t>Погребищенська</w:t>
      </w:r>
      <w:proofErr w:type="spellEnd"/>
      <w:r>
        <w:rPr>
          <w:b/>
          <w:bCs/>
          <w:spacing w:val="-3"/>
        </w:rPr>
        <w:t xml:space="preserve"> </w:t>
      </w:r>
      <w:r>
        <w:rPr>
          <w:b/>
          <w:bCs/>
        </w:rPr>
        <w:t>міська</w:t>
      </w:r>
      <w:r>
        <w:rPr>
          <w:b/>
          <w:bCs/>
          <w:spacing w:val="-5"/>
        </w:rPr>
        <w:t xml:space="preserve"> </w:t>
      </w:r>
      <w:r>
        <w:rPr>
          <w:b/>
          <w:bCs/>
        </w:rPr>
        <w:t>рада</w:t>
      </w:r>
      <w:proofErr w:type="gramStart"/>
      <w:r>
        <w:rPr>
          <w:b/>
          <w:bCs/>
          <w:spacing w:val="-2"/>
        </w:rPr>
        <w:t xml:space="preserve"> </w:t>
      </w:r>
      <w:r>
        <w:rPr>
          <w:b/>
          <w:bCs/>
        </w:rPr>
        <w:t>В</w:t>
      </w:r>
      <w:proofErr w:type="gramEnd"/>
      <w:r>
        <w:rPr>
          <w:b/>
          <w:bCs/>
        </w:rPr>
        <w:t>інницького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району</w:t>
      </w:r>
    </w:p>
    <w:p w:rsidR="009E28B1" w:rsidRDefault="009E28B1" w:rsidP="00402FAD">
      <w:pPr>
        <w:pStyle w:val="a3"/>
        <w:kinsoku w:val="0"/>
        <w:overflowPunct w:val="0"/>
        <w:ind w:left="0" w:firstLine="0"/>
        <w:jc w:val="center"/>
        <w:rPr>
          <w:b/>
          <w:bCs/>
        </w:rPr>
      </w:pPr>
      <w:r>
        <w:rPr>
          <w:b/>
          <w:bCs/>
        </w:rPr>
        <w:t>Вінницької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області</w:t>
      </w:r>
    </w:p>
    <w:p w:rsidR="009E28B1" w:rsidRDefault="009E28B1" w:rsidP="00402FAD">
      <w:pPr>
        <w:pStyle w:val="a3"/>
        <w:kinsoku w:val="0"/>
        <w:overflowPunct w:val="0"/>
        <w:ind w:left="0" w:firstLine="0"/>
        <w:jc w:val="left"/>
        <w:rPr>
          <w:b/>
          <w:bCs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5"/>
        <w:gridCol w:w="2736"/>
        <w:gridCol w:w="1966"/>
        <w:gridCol w:w="1333"/>
        <w:gridCol w:w="1819"/>
        <w:gridCol w:w="998"/>
      </w:tblGrid>
      <w:tr w:rsidR="009E28B1" w:rsidRPr="000B439B" w:rsidTr="00402FAD">
        <w:trPr>
          <w:trHeight w:val="39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8B1" w:rsidRPr="00916275" w:rsidRDefault="009E28B1" w:rsidP="00402FAD">
            <w:pPr>
              <w:pStyle w:val="TableParagraph"/>
              <w:kinsoku w:val="0"/>
              <w:overflowPunct w:val="0"/>
              <w:rPr>
                <w:b/>
                <w:bCs/>
                <w:sz w:val="22"/>
                <w:szCs w:val="22"/>
              </w:rPr>
            </w:pPr>
          </w:p>
          <w:p w:rsidR="009E28B1" w:rsidRPr="00916275" w:rsidRDefault="009E28B1" w:rsidP="00402FAD">
            <w:pPr>
              <w:pStyle w:val="TableParagraph"/>
              <w:kinsoku w:val="0"/>
              <w:overflowPunct w:val="0"/>
              <w:jc w:val="center"/>
              <w:rPr>
                <w:b/>
                <w:sz w:val="22"/>
                <w:szCs w:val="22"/>
              </w:rPr>
            </w:pPr>
            <w:r w:rsidRPr="00916275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8B1" w:rsidRPr="00916275" w:rsidRDefault="009E28B1" w:rsidP="00402FAD">
            <w:pPr>
              <w:pStyle w:val="TableParagraph"/>
              <w:kinsoku w:val="0"/>
              <w:overflowPunct w:val="0"/>
              <w:rPr>
                <w:b/>
                <w:bCs/>
                <w:sz w:val="22"/>
                <w:szCs w:val="22"/>
              </w:rPr>
            </w:pPr>
          </w:p>
          <w:p w:rsidR="009E28B1" w:rsidRPr="00916275" w:rsidRDefault="009E28B1" w:rsidP="00402FAD">
            <w:pPr>
              <w:pStyle w:val="TableParagraph"/>
              <w:kinsoku w:val="0"/>
              <w:overflowPunct w:val="0"/>
              <w:rPr>
                <w:b/>
                <w:sz w:val="22"/>
                <w:szCs w:val="22"/>
              </w:rPr>
            </w:pPr>
            <w:r w:rsidRPr="00916275">
              <w:rPr>
                <w:b/>
                <w:sz w:val="22"/>
                <w:szCs w:val="22"/>
              </w:rPr>
              <w:t>Назва об’єкту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8B1" w:rsidRPr="00916275" w:rsidRDefault="009E28B1" w:rsidP="00402FAD">
            <w:pPr>
              <w:pStyle w:val="TableParagraph"/>
              <w:kinsoku w:val="0"/>
              <w:overflowPunct w:val="0"/>
              <w:rPr>
                <w:b/>
                <w:bCs/>
                <w:sz w:val="22"/>
                <w:szCs w:val="22"/>
              </w:rPr>
            </w:pPr>
          </w:p>
          <w:p w:rsidR="009E28B1" w:rsidRPr="00916275" w:rsidRDefault="009E28B1" w:rsidP="00402FAD">
            <w:pPr>
              <w:pStyle w:val="TableParagraph"/>
              <w:kinsoku w:val="0"/>
              <w:overflowPunct w:val="0"/>
              <w:jc w:val="center"/>
              <w:rPr>
                <w:b/>
                <w:sz w:val="22"/>
                <w:szCs w:val="22"/>
              </w:rPr>
            </w:pPr>
            <w:r w:rsidRPr="00916275">
              <w:rPr>
                <w:b/>
                <w:sz w:val="22"/>
                <w:szCs w:val="22"/>
              </w:rPr>
              <w:t>Адреса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39B" w:rsidRPr="00916275" w:rsidRDefault="000B439B" w:rsidP="00402FAD">
            <w:pPr>
              <w:pStyle w:val="TableParagraph"/>
              <w:kinsoku w:val="0"/>
              <w:overflowPunct w:val="0"/>
              <w:jc w:val="center"/>
              <w:rPr>
                <w:b/>
                <w:sz w:val="22"/>
                <w:szCs w:val="22"/>
                <w:lang w:val="en-US"/>
              </w:rPr>
            </w:pPr>
          </w:p>
          <w:p w:rsidR="009E28B1" w:rsidRPr="00916275" w:rsidRDefault="009E28B1" w:rsidP="00402FAD">
            <w:pPr>
              <w:pStyle w:val="TableParagraph"/>
              <w:kinsoku w:val="0"/>
              <w:overflowPunct w:val="0"/>
              <w:jc w:val="center"/>
              <w:rPr>
                <w:b/>
                <w:sz w:val="22"/>
                <w:szCs w:val="22"/>
              </w:rPr>
            </w:pPr>
            <w:r w:rsidRPr="00916275">
              <w:rPr>
                <w:b/>
                <w:sz w:val="22"/>
                <w:szCs w:val="22"/>
              </w:rPr>
              <w:t>Площа</w:t>
            </w:r>
          </w:p>
          <w:p w:rsidR="00D17779" w:rsidRDefault="009E28B1" w:rsidP="00402FAD">
            <w:pPr>
              <w:pStyle w:val="TableParagraph"/>
              <w:kinsoku w:val="0"/>
              <w:overflowPunct w:val="0"/>
              <w:jc w:val="center"/>
              <w:rPr>
                <w:b/>
                <w:sz w:val="22"/>
                <w:szCs w:val="22"/>
                <w:lang w:val="uk-UA"/>
              </w:rPr>
            </w:pPr>
            <w:r w:rsidRPr="00916275">
              <w:rPr>
                <w:b/>
                <w:sz w:val="22"/>
                <w:szCs w:val="22"/>
              </w:rPr>
              <w:t xml:space="preserve">приміщення, </w:t>
            </w:r>
          </w:p>
          <w:p w:rsidR="009E28B1" w:rsidRPr="00916275" w:rsidRDefault="009E28B1" w:rsidP="00402FAD">
            <w:pPr>
              <w:pStyle w:val="TableParagraph"/>
              <w:kinsoku w:val="0"/>
              <w:overflowPunct w:val="0"/>
              <w:jc w:val="center"/>
              <w:rPr>
                <w:b/>
                <w:sz w:val="22"/>
                <w:szCs w:val="22"/>
                <w:vertAlign w:val="superscript"/>
                <w:lang w:val="uk-UA"/>
              </w:rPr>
            </w:pPr>
            <w:r w:rsidRPr="00916275">
              <w:rPr>
                <w:b/>
                <w:sz w:val="22"/>
                <w:szCs w:val="22"/>
              </w:rPr>
              <w:t>м</w:t>
            </w:r>
            <w:proofErr w:type="gramStart"/>
            <w:r w:rsidR="00916275" w:rsidRPr="00D17779">
              <w:rPr>
                <w:sz w:val="22"/>
                <w:szCs w:val="22"/>
                <w:vertAlign w:val="superscript"/>
                <w:lang w:val="uk-UA"/>
              </w:rPr>
              <w:t>2</w:t>
            </w:r>
            <w:proofErr w:type="gramEnd"/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8B1" w:rsidRPr="00916275" w:rsidRDefault="009E28B1" w:rsidP="00402FAD">
            <w:pPr>
              <w:pStyle w:val="TableParagraph"/>
              <w:kinsoku w:val="0"/>
              <w:overflowPunct w:val="0"/>
              <w:jc w:val="center"/>
              <w:rPr>
                <w:b/>
                <w:sz w:val="22"/>
                <w:szCs w:val="22"/>
              </w:rPr>
            </w:pPr>
            <w:proofErr w:type="gramStart"/>
            <w:r w:rsidRPr="00916275">
              <w:rPr>
                <w:b/>
                <w:sz w:val="22"/>
                <w:szCs w:val="22"/>
              </w:rPr>
              <w:t>Ц</w:t>
            </w:r>
            <w:proofErr w:type="gramEnd"/>
            <w:r w:rsidRPr="00916275">
              <w:rPr>
                <w:b/>
                <w:sz w:val="22"/>
                <w:szCs w:val="22"/>
              </w:rPr>
              <w:t>ільове призначення</w:t>
            </w:r>
          </w:p>
          <w:p w:rsidR="009E28B1" w:rsidRPr="00916275" w:rsidRDefault="009E28B1" w:rsidP="00402FAD">
            <w:pPr>
              <w:pStyle w:val="TableParagraph"/>
              <w:kinsoku w:val="0"/>
              <w:overflowPunct w:val="0"/>
              <w:jc w:val="center"/>
              <w:rPr>
                <w:b/>
                <w:sz w:val="22"/>
                <w:szCs w:val="22"/>
              </w:rPr>
            </w:pPr>
            <w:r w:rsidRPr="00916275">
              <w:rPr>
                <w:b/>
                <w:sz w:val="22"/>
                <w:szCs w:val="22"/>
              </w:rPr>
              <w:t>використання приміщення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8B1" w:rsidRPr="00916275" w:rsidRDefault="009E28B1" w:rsidP="00402FAD">
            <w:pPr>
              <w:pStyle w:val="TableParagraph"/>
              <w:kinsoku w:val="0"/>
              <w:overflowPunct w:val="0"/>
              <w:rPr>
                <w:b/>
                <w:bCs/>
                <w:sz w:val="22"/>
                <w:szCs w:val="22"/>
              </w:rPr>
            </w:pPr>
          </w:p>
          <w:p w:rsidR="009E28B1" w:rsidRPr="00916275" w:rsidRDefault="009E28B1" w:rsidP="00402FAD">
            <w:pPr>
              <w:pStyle w:val="TableParagraph"/>
              <w:kinsoku w:val="0"/>
              <w:overflowPunct w:val="0"/>
              <w:rPr>
                <w:b/>
                <w:sz w:val="22"/>
                <w:szCs w:val="22"/>
              </w:rPr>
            </w:pPr>
            <w:r w:rsidRPr="00916275">
              <w:rPr>
                <w:b/>
                <w:sz w:val="22"/>
                <w:szCs w:val="22"/>
              </w:rPr>
              <w:t>Примітка</w:t>
            </w:r>
          </w:p>
        </w:tc>
      </w:tr>
      <w:tr w:rsidR="009E28B1" w:rsidRPr="000B439B" w:rsidTr="00402FAD">
        <w:trPr>
          <w:trHeight w:val="89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0B439B">
              <w:rPr>
                <w:sz w:val="22"/>
                <w:szCs w:val="22"/>
              </w:rPr>
              <w:t>1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b/>
                <w:bCs/>
                <w:sz w:val="22"/>
                <w:szCs w:val="22"/>
              </w:rPr>
            </w:pPr>
          </w:p>
          <w:p w:rsidR="00B01733" w:rsidRDefault="00B01733" w:rsidP="00402FAD">
            <w:pPr>
              <w:pStyle w:val="TableParagraph"/>
              <w:kinsoku w:val="0"/>
              <w:overflowPunct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pacing w:val="6"/>
                <w:lang w:val="uk-UA"/>
              </w:rPr>
              <w:t>В</w:t>
            </w:r>
            <w:r>
              <w:rPr>
                <w:color w:val="000000"/>
                <w:spacing w:val="6"/>
              </w:rPr>
              <w:t xml:space="preserve">будовані, </w:t>
            </w:r>
            <w:r w:rsidRPr="00C27813">
              <w:rPr>
                <w:color w:val="000000"/>
                <w:spacing w:val="6"/>
              </w:rPr>
              <w:t xml:space="preserve">нежитлові </w:t>
            </w:r>
            <w:r>
              <w:rPr>
                <w:color w:val="000000"/>
                <w:spacing w:val="6"/>
              </w:rPr>
              <w:t>приміщення</w:t>
            </w:r>
            <w:r w:rsidRPr="00C27813">
              <w:rPr>
                <w:color w:val="000000"/>
                <w:spacing w:val="6"/>
              </w:rPr>
              <w:t xml:space="preserve"> </w:t>
            </w:r>
            <w:r>
              <w:rPr>
                <w:color w:val="000000"/>
                <w:spacing w:val="6"/>
                <w:lang w:val="uk-UA"/>
              </w:rPr>
              <w:t>з</w:t>
            </w:r>
            <w:r w:rsidR="00DC7CE7">
              <w:rPr>
                <w:color w:val="000000"/>
                <w:spacing w:val="6"/>
              </w:rPr>
              <w:t xml:space="preserve">агальною площею – </w:t>
            </w:r>
            <w:r w:rsidR="00DC7CE7">
              <w:rPr>
                <w:color w:val="000000"/>
                <w:spacing w:val="6"/>
                <w:lang w:val="uk-UA"/>
              </w:rPr>
              <w:t>26</w:t>
            </w:r>
            <w:r w:rsidR="00DC7CE7">
              <w:rPr>
                <w:color w:val="000000"/>
                <w:spacing w:val="6"/>
              </w:rPr>
              <w:t>,</w:t>
            </w:r>
            <w:r w:rsidR="00DC7CE7">
              <w:rPr>
                <w:color w:val="000000"/>
                <w:spacing w:val="6"/>
                <w:lang w:val="uk-UA"/>
              </w:rPr>
              <w:t>1</w:t>
            </w:r>
            <w:r w:rsidRPr="00C27813">
              <w:rPr>
                <w:color w:val="000000"/>
                <w:spacing w:val="6"/>
              </w:rPr>
              <w:t xml:space="preserve"> м</w:t>
            </w:r>
            <w:r w:rsidRPr="00C27813">
              <w:rPr>
                <w:color w:val="000000"/>
                <w:spacing w:val="6"/>
                <w:vertAlign w:val="superscript"/>
              </w:rPr>
              <w:t>2</w:t>
            </w:r>
            <w:r w:rsidRPr="00C27813">
              <w:rPr>
                <w:color w:val="000000"/>
                <w:spacing w:val="6"/>
              </w:rPr>
              <w:t xml:space="preserve"> </w:t>
            </w:r>
            <w:r w:rsidR="00DC7CE7">
              <w:rPr>
                <w:color w:val="000000"/>
                <w:spacing w:val="6"/>
              </w:rPr>
              <w:t>(</w:t>
            </w:r>
            <w:r w:rsidR="00DC7CE7">
              <w:rPr>
                <w:color w:val="000000"/>
                <w:spacing w:val="6"/>
                <w:lang w:val="uk-UA"/>
              </w:rPr>
              <w:t>Двадцять шість цілих і одна</w:t>
            </w:r>
            <w:r w:rsidR="00DC7CE7">
              <w:rPr>
                <w:color w:val="000000"/>
                <w:spacing w:val="6"/>
              </w:rPr>
              <w:t xml:space="preserve"> десята</w:t>
            </w:r>
            <w:r>
              <w:rPr>
                <w:color w:val="000000"/>
                <w:spacing w:val="6"/>
              </w:rPr>
              <w:t xml:space="preserve"> квадратних метри) </w:t>
            </w:r>
            <w:r w:rsidRPr="00C27813">
              <w:rPr>
                <w:color w:val="000000"/>
                <w:spacing w:val="6"/>
              </w:rPr>
              <w:t>адміністративно</w:t>
            </w:r>
            <w:r>
              <w:rPr>
                <w:color w:val="000000"/>
                <w:spacing w:val="6"/>
              </w:rPr>
              <w:t>ї</w:t>
            </w:r>
            <w:r w:rsidRPr="00C27813">
              <w:rPr>
                <w:color w:val="000000"/>
                <w:spacing w:val="6"/>
              </w:rPr>
              <w:t xml:space="preserve">  </w:t>
            </w:r>
            <w:r>
              <w:rPr>
                <w:color w:val="000000"/>
                <w:spacing w:val="6"/>
              </w:rPr>
              <w:t>будівлі</w:t>
            </w:r>
            <w:r>
              <w:rPr>
                <w:color w:val="000000"/>
                <w:spacing w:val="6"/>
                <w:lang w:val="uk-UA"/>
              </w:rPr>
              <w:t xml:space="preserve"> </w:t>
            </w:r>
            <w:r w:rsidR="00DC7CE7">
              <w:rPr>
                <w:b/>
                <w:color w:val="000000"/>
                <w:spacing w:val="6"/>
                <w:lang w:val="uk-UA"/>
              </w:rPr>
              <w:t>першого</w:t>
            </w:r>
            <w:r w:rsidRPr="00C27813">
              <w:rPr>
                <w:b/>
                <w:color w:val="000000"/>
                <w:spacing w:val="6"/>
              </w:rPr>
              <w:t xml:space="preserve"> поверху  літ. А:</w:t>
            </w:r>
            <w:r w:rsidRPr="00C27813">
              <w:rPr>
                <w:color w:val="000000"/>
                <w:spacing w:val="6"/>
              </w:rPr>
              <w:t xml:space="preserve"> к</w:t>
            </w:r>
            <w:r>
              <w:rPr>
                <w:color w:val="000000"/>
                <w:spacing w:val="6"/>
              </w:rPr>
              <w:t>абінет</w:t>
            </w:r>
            <w:r w:rsidR="00DC7CE7">
              <w:rPr>
                <w:color w:val="000000"/>
                <w:spacing w:val="6"/>
              </w:rPr>
              <w:t xml:space="preserve"> №</w:t>
            </w:r>
            <w:r w:rsidR="00DC7CE7">
              <w:rPr>
                <w:color w:val="000000"/>
                <w:spacing w:val="6"/>
                <w:lang w:val="uk-UA"/>
              </w:rPr>
              <w:t>5</w:t>
            </w:r>
            <w:r w:rsidR="00DC7CE7">
              <w:rPr>
                <w:color w:val="000000"/>
                <w:spacing w:val="6"/>
              </w:rPr>
              <w:t xml:space="preserve">(загальною площею – </w:t>
            </w:r>
            <w:r w:rsidR="00746AFC">
              <w:rPr>
                <w:color w:val="000000"/>
                <w:spacing w:val="6"/>
                <w:lang w:val="en-US"/>
              </w:rPr>
              <w:t>19</w:t>
            </w:r>
            <w:r w:rsidR="00DC7CE7">
              <w:rPr>
                <w:color w:val="000000"/>
                <w:spacing w:val="6"/>
              </w:rPr>
              <w:t>,</w:t>
            </w:r>
            <w:r w:rsidR="00DC7CE7">
              <w:rPr>
                <w:color w:val="000000"/>
                <w:spacing w:val="6"/>
                <w:lang w:val="uk-UA"/>
              </w:rPr>
              <w:t>1</w:t>
            </w:r>
            <w:r w:rsidRPr="00C27813">
              <w:rPr>
                <w:color w:val="000000"/>
                <w:spacing w:val="6"/>
              </w:rPr>
              <w:t xml:space="preserve"> м</w:t>
            </w:r>
            <w:r w:rsidRPr="00C27813">
              <w:rPr>
                <w:color w:val="000000"/>
                <w:spacing w:val="6"/>
                <w:vertAlign w:val="superscript"/>
              </w:rPr>
              <w:t>2</w:t>
            </w:r>
            <w:r w:rsidRPr="00C27813">
              <w:rPr>
                <w:color w:val="000000"/>
                <w:spacing w:val="6"/>
              </w:rPr>
              <w:t>.), к</w:t>
            </w:r>
            <w:r>
              <w:rPr>
                <w:color w:val="000000"/>
                <w:spacing w:val="6"/>
              </w:rPr>
              <w:t>абінет</w:t>
            </w:r>
            <w:r w:rsidR="00DC7CE7">
              <w:rPr>
                <w:color w:val="000000"/>
                <w:spacing w:val="6"/>
              </w:rPr>
              <w:t xml:space="preserve"> №</w:t>
            </w:r>
            <w:r w:rsidR="00DC7CE7">
              <w:rPr>
                <w:color w:val="000000"/>
                <w:spacing w:val="6"/>
                <w:lang w:val="uk-UA"/>
              </w:rPr>
              <w:t>13</w:t>
            </w:r>
            <w:r w:rsidRPr="00C27813">
              <w:rPr>
                <w:color w:val="000000"/>
                <w:spacing w:val="6"/>
              </w:rPr>
              <w:t xml:space="preserve"> (зага</w:t>
            </w:r>
            <w:r w:rsidR="00DC7CE7">
              <w:rPr>
                <w:color w:val="000000"/>
                <w:spacing w:val="6"/>
              </w:rPr>
              <w:t xml:space="preserve">льною площею – </w:t>
            </w:r>
            <w:r w:rsidR="00DC7CE7">
              <w:rPr>
                <w:color w:val="000000"/>
                <w:spacing w:val="6"/>
                <w:lang w:val="uk-UA"/>
              </w:rPr>
              <w:t>7</w:t>
            </w:r>
            <w:r w:rsidRPr="00C27813">
              <w:rPr>
                <w:color w:val="000000"/>
                <w:spacing w:val="6"/>
              </w:rPr>
              <w:t xml:space="preserve"> м</w:t>
            </w:r>
            <w:r w:rsidRPr="00C27813">
              <w:rPr>
                <w:color w:val="000000"/>
                <w:spacing w:val="6"/>
                <w:vertAlign w:val="superscript"/>
              </w:rPr>
              <w:t>2</w:t>
            </w:r>
            <w:r w:rsidRPr="00C27813">
              <w:rPr>
                <w:color w:val="000000"/>
                <w:spacing w:val="6"/>
              </w:rPr>
              <w:t>.)</w:t>
            </w:r>
          </w:p>
          <w:p w:rsidR="00B01733" w:rsidRDefault="00B01733" w:rsidP="00402FAD">
            <w:pPr>
              <w:pStyle w:val="TableParagraph"/>
              <w:kinsoku w:val="0"/>
              <w:overflowPunct w:val="0"/>
              <w:jc w:val="center"/>
              <w:rPr>
                <w:sz w:val="22"/>
                <w:szCs w:val="22"/>
                <w:lang w:val="uk-UA"/>
              </w:rPr>
            </w:pPr>
          </w:p>
          <w:p w:rsidR="00B01733" w:rsidRDefault="00B01733" w:rsidP="00402FAD">
            <w:pPr>
              <w:pStyle w:val="TableParagraph"/>
              <w:kinsoku w:val="0"/>
              <w:overflowPunct w:val="0"/>
              <w:jc w:val="center"/>
              <w:rPr>
                <w:sz w:val="22"/>
                <w:szCs w:val="22"/>
                <w:lang w:val="uk-UA"/>
              </w:rPr>
            </w:pPr>
          </w:p>
          <w:p w:rsidR="00B01733" w:rsidRDefault="00B01733" w:rsidP="00402FAD">
            <w:pPr>
              <w:pStyle w:val="TableParagraph"/>
              <w:kinsoku w:val="0"/>
              <w:overflowPunct w:val="0"/>
              <w:jc w:val="center"/>
              <w:rPr>
                <w:sz w:val="22"/>
                <w:szCs w:val="22"/>
                <w:lang w:val="uk-UA"/>
              </w:rPr>
            </w:pPr>
          </w:p>
          <w:p w:rsidR="00B01733" w:rsidRDefault="00B01733" w:rsidP="00402FAD">
            <w:pPr>
              <w:pStyle w:val="TableParagraph"/>
              <w:kinsoku w:val="0"/>
              <w:overflowPunct w:val="0"/>
              <w:jc w:val="center"/>
              <w:rPr>
                <w:sz w:val="22"/>
                <w:szCs w:val="22"/>
                <w:lang w:val="uk-UA"/>
              </w:rPr>
            </w:pPr>
          </w:p>
          <w:p w:rsidR="009E28B1" w:rsidRPr="00B01733" w:rsidRDefault="009E28B1" w:rsidP="00402FAD">
            <w:pPr>
              <w:pStyle w:val="TableParagraph"/>
              <w:kinsoku w:val="0"/>
              <w:overflowPunct w:val="0"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B01733" w:rsidRDefault="009E28B1" w:rsidP="00402FAD">
            <w:pPr>
              <w:pStyle w:val="TableParagraph"/>
              <w:kinsoku w:val="0"/>
              <w:overflowPunct w:val="0"/>
              <w:rPr>
                <w:b/>
                <w:bCs/>
                <w:sz w:val="22"/>
                <w:szCs w:val="22"/>
                <w:lang w:val="uk-UA"/>
              </w:rPr>
            </w:pPr>
          </w:p>
          <w:p w:rsidR="009E28B1" w:rsidRPr="00127A71" w:rsidRDefault="009E28B1" w:rsidP="00402FAD">
            <w:pPr>
              <w:pStyle w:val="TableParagraph"/>
              <w:kinsoku w:val="0"/>
              <w:overflowPunct w:val="0"/>
              <w:jc w:val="center"/>
              <w:rPr>
                <w:sz w:val="22"/>
                <w:szCs w:val="22"/>
                <w:lang w:val="uk-UA"/>
              </w:rPr>
            </w:pPr>
            <w:r w:rsidRPr="000B439B">
              <w:rPr>
                <w:sz w:val="22"/>
                <w:szCs w:val="22"/>
              </w:rPr>
              <w:t>22</w:t>
            </w:r>
            <w:r w:rsidR="000B439B" w:rsidRPr="000B439B">
              <w:rPr>
                <w:sz w:val="22"/>
                <w:szCs w:val="22"/>
                <w:lang w:val="uk-UA"/>
              </w:rPr>
              <w:t>2</w:t>
            </w:r>
            <w:r w:rsidRPr="000B439B">
              <w:rPr>
                <w:sz w:val="22"/>
                <w:szCs w:val="22"/>
              </w:rPr>
              <w:t xml:space="preserve">00, вул. </w:t>
            </w:r>
            <w:r w:rsidR="000B439B" w:rsidRPr="000B439B">
              <w:rPr>
                <w:sz w:val="22"/>
                <w:szCs w:val="22"/>
                <w:lang w:val="uk-UA"/>
              </w:rPr>
              <w:t xml:space="preserve"> Б. Хмельницького, 7</w:t>
            </w:r>
            <w:r w:rsidR="004E0D43">
              <w:rPr>
                <w:sz w:val="22"/>
                <w:szCs w:val="22"/>
                <w:lang w:val="uk-UA"/>
              </w:rPr>
              <w:t>7</w:t>
            </w:r>
            <w:r w:rsidRPr="000B439B">
              <w:rPr>
                <w:sz w:val="22"/>
                <w:szCs w:val="22"/>
              </w:rPr>
              <w:t xml:space="preserve">, м. </w:t>
            </w:r>
            <w:r w:rsidR="000B439B" w:rsidRPr="000B439B">
              <w:rPr>
                <w:sz w:val="22"/>
                <w:szCs w:val="22"/>
                <w:lang w:val="uk-UA"/>
              </w:rPr>
              <w:t>Погребище</w:t>
            </w:r>
            <w:r w:rsidRPr="000B439B">
              <w:rPr>
                <w:sz w:val="22"/>
                <w:szCs w:val="22"/>
              </w:rPr>
              <w:t>,</w:t>
            </w:r>
            <w:r w:rsidR="00127A71" w:rsidRPr="00127A71">
              <w:rPr>
                <w:sz w:val="22"/>
                <w:szCs w:val="22"/>
              </w:rPr>
              <w:t xml:space="preserve"> </w:t>
            </w:r>
            <w:r w:rsidR="00127A71">
              <w:rPr>
                <w:sz w:val="22"/>
                <w:szCs w:val="22"/>
                <w:lang w:val="uk-UA"/>
              </w:rPr>
              <w:t>Вінницька область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b/>
                <w:bCs/>
                <w:sz w:val="22"/>
                <w:szCs w:val="22"/>
              </w:rPr>
            </w:pPr>
          </w:p>
          <w:p w:rsidR="009E28B1" w:rsidRPr="000B439B" w:rsidRDefault="004E0D43" w:rsidP="00402FAD">
            <w:pPr>
              <w:pStyle w:val="TableParagraph"/>
              <w:kinsoku w:val="0"/>
              <w:overflowPunct w:val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lang w:val="uk-UA"/>
              </w:rPr>
              <w:t>26,1</w:t>
            </w:r>
            <w:r w:rsidR="009E28B1" w:rsidRPr="000B439B">
              <w:rPr>
                <w:sz w:val="22"/>
                <w:szCs w:val="22"/>
              </w:rPr>
              <w:t xml:space="preserve"> м</w:t>
            </w:r>
            <w:r w:rsidR="009E28B1" w:rsidRPr="000B439B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b/>
                <w:bCs/>
                <w:sz w:val="22"/>
                <w:szCs w:val="22"/>
              </w:rPr>
            </w:pPr>
          </w:p>
          <w:p w:rsidR="009E28B1" w:rsidRPr="004E0D43" w:rsidRDefault="009E28B1" w:rsidP="00402FAD">
            <w:pPr>
              <w:pStyle w:val="TableParagraph"/>
              <w:kinsoku w:val="0"/>
              <w:overflowPunct w:val="0"/>
              <w:jc w:val="center"/>
              <w:rPr>
                <w:sz w:val="22"/>
                <w:szCs w:val="22"/>
                <w:lang w:val="uk-UA"/>
              </w:rPr>
            </w:pPr>
            <w:r w:rsidRPr="000B439B">
              <w:rPr>
                <w:sz w:val="22"/>
                <w:szCs w:val="22"/>
              </w:rPr>
              <w:t xml:space="preserve">для розміщення </w:t>
            </w:r>
            <w:proofErr w:type="spellStart"/>
            <w:r w:rsidR="00127A71">
              <w:rPr>
                <w:sz w:val="22"/>
                <w:szCs w:val="22"/>
                <w:lang w:val="uk-UA"/>
              </w:rPr>
              <w:t>Погр</w:t>
            </w:r>
            <w:r w:rsidR="000B439B" w:rsidRPr="000B439B">
              <w:rPr>
                <w:sz w:val="22"/>
                <w:szCs w:val="22"/>
                <w:lang w:val="uk-UA"/>
              </w:rPr>
              <w:t>ебищенського</w:t>
            </w:r>
            <w:proofErr w:type="spellEnd"/>
            <w:r w:rsidR="00127A71">
              <w:rPr>
                <w:sz w:val="22"/>
                <w:szCs w:val="22"/>
                <w:lang w:val="uk-UA"/>
              </w:rPr>
              <w:t xml:space="preserve"> сектору </w:t>
            </w:r>
            <w:r w:rsidR="004E0D43">
              <w:rPr>
                <w:sz w:val="22"/>
                <w:szCs w:val="22"/>
                <w:lang w:val="uk-UA"/>
              </w:rPr>
              <w:t>Управління</w:t>
            </w:r>
            <w:proofErr w:type="gramStart"/>
            <w:r w:rsidR="004E0D43">
              <w:rPr>
                <w:sz w:val="22"/>
                <w:szCs w:val="22"/>
                <w:lang w:val="uk-UA"/>
              </w:rPr>
              <w:t xml:space="preserve"> Д</w:t>
            </w:r>
            <w:proofErr w:type="gramEnd"/>
            <w:r w:rsidR="004E0D43">
              <w:rPr>
                <w:sz w:val="22"/>
                <w:szCs w:val="22"/>
                <w:lang w:val="uk-UA"/>
              </w:rPr>
              <w:t xml:space="preserve">ержавної міграційної служби України </w:t>
            </w:r>
            <w:r w:rsidR="00127A71">
              <w:rPr>
                <w:sz w:val="22"/>
                <w:szCs w:val="22"/>
                <w:lang w:val="uk-UA"/>
              </w:rPr>
              <w:t xml:space="preserve"> у Вінницькій області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9E28B1" w:rsidRPr="000B439B" w:rsidTr="00402FAD">
        <w:trPr>
          <w:trHeight w:val="149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4"/>
                <w:szCs w:val="14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4"/>
                <w:szCs w:val="14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4"/>
                <w:szCs w:val="14"/>
              </w:rPr>
            </w:pPr>
          </w:p>
        </w:tc>
        <w:tc>
          <w:tcPr>
            <w:tcW w:w="1819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jc w:val="center"/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a3"/>
              <w:kinsoku w:val="0"/>
              <w:overflowPunct w:val="0"/>
              <w:ind w:left="0" w:firstLine="0"/>
              <w:jc w:val="left"/>
              <w:rPr>
                <w:b/>
                <w:bCs/>
                <w:sz w:val="2"/>
                <w:szCs w:val="2"/>
              </w:rPr>
            </w:pPr>
          </w:p>
        </w:tc>
      </w:tr>
      <w:tr w:rsidR="009E28B1" w:rsidRPr="000B439B" w:rsidTr="00402FAD">
        <w:trPr>
          <w:trHeight w:val="281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a3"/>
              <w:kinsoku w:val="0"/>
              <w:overflowPunct w:val="0"/>
              <w:ind w:left="0" w:firstLine="0"/>
              <w:jc w:val="left"/>
              <w:rPr>
                <w:b/>
                <w:bCs/>
                <w:sz w:val="2"/>
                <w:szCs w:val="2"/>
              </w:rPr>
            </w:pPr>
          </w:p>
        </w:tc>
      </w:tr>
      <w:tr w:rsidR="009E28B1" w:rsidRPr="000B439B" w:rsidTr="00402FAD">
        <w:trPr>
          <w:trHeight w:val="140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1819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jc w:val="center"/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a3"/>
              <w:kinsoku w:val="0"/>
              <w:overflowPunct w:val="0"/>
              <w:ind w:left="0" w:firstLine="0"/>
              <w:jc w:val="left"/>
              <w:rPr>
                <w:b/>
                <w:bCs/>
                <w:sz w:val="2"/>
                <w:szCs w:val="2"/>
              </w:rPr>
            </w:pPr>
          </w:p>
        </w:tc>
      </w:tr>
      <w:tr w:rsidR="009E28B1" w:rsidRPr="000B439B" w:rsidTr="00402FAD">
        <w:trPr>
          <w:trHeight w:val="140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1819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jc w:val="center"/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a3"/>
              <w:kinsoku w:val="0"/>
              <w:overflowPunct w:val="0"/>
              <w:ind w:left="0" w:firstLine="0"/>
              <w:jc w:val="left"/>
              <w:rPr>
                <w:b/>
                <w:bCs/>
                <w:sz w:val="2"/>
                <w:szCs w:val="2"/>
              </w:rPr>
            </w:pPr>
          </w:p>
        </w:tc>
      </w:tr>
      <w:tr w:rsidR="009E28B1" w:rsidRPr="000B439B" w:rsidTr="00402FAD">
        <w:trPr>
          <w:trHeight w:val="141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1819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jc w:val="center"/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a3"/>
              <w:kinsoku w:val="0"/>
              <w:overflowPunct w:val="0"/>
              <w:ind w:left="0" w:firstLine="0"/>
              <w:jc w:val="left"/>
              <w:rPr>
                <w:b/>
                <w:bCs/>
                <w:sz w:val="2"/>
                <w:szCs w:val="2"/>
              </w:rPr>
            </w:pPr>
          </w:p>
        </w:tc>
      </w:tr>
      <w:tr w:rsidR="009E28B1" w:rsidRPr="000B439B" w:rsidTr="00402FAD">
        <w:trPr>
          <w:trHeight w:val="70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1819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jc w:val="center"/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a3"/>
              <w:kinsoku w:val="0"/>
              <w:overflowPunct w:val="0"/>
              <w:ind w:left="0" w:firstLine="0"/>
              <w:jc w:val="left"/>
              <w:rPr>
                <w:b/>
                <w:bCs/>
                <w:sz w:val="2"/>
                <w:szCs w:val="2"/>
              </w:rPr>
            </w:pPr>
          </w:p>
        </w:tc>
      </w:tr>
      <w:tr w:rsidR="009E28B1" w:rsidRPr="000B439B" w:rsidTr="00402FAD">
        <w:trPr>
          <w:trHeight w:val="140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1819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jc w:val="center"/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a3"/>
              <w:kinsoku w:val="0"/>
              <w:overflowPunct w:val="0"/>
              <w:ind w:left="0" w:firstLine="0"/>
              <w:jc w:val="left"/>
              <w:rPr>
                <w:b/>
                <w:bCs/>
                <w:sz w:val="2"/>
                <w:szCs w:val="2"/>
              </w:rPr>
            </w:pPr>
          </w:p>
        </w:tc>
      </w:tr>
      <w:tr w:rsidR="009E28B1" w:rsidRPr="000B439B" w:rsidTr="00402FAD">
        <w:trPr>
          <w:trHeight w:val="140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2"/>
                <w:szCs w:val="12"/>
              </w:rPr>
            </w:pPr>
          </w:p>
        </w:tc>
        <w:tc>
          <w:tcPr>
            <w:tcW w:w="1819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jc w:val="center"/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a3"/>
              <w:kinsoku w:val="0"/>
              <w:overflowPunct w:val="0"/>
              <w:ind w:left="0" w:firstLine="0"/>
              <w:jc w:val="left"/>
              <w:rPr>
                <w:b/>
                <w:bCs/>
                <w:sz w:val="2"/>
                <w:szCs w:val="2"/>
              </w:rPr>
            </w:pPr>
          </w:p>
        </w:tc>
      </w:tr>
      <w:tr w:rsidR="009E28B1" w:rsidRPr="000B439B" w:rsidTr="00402FAD">
        <w:trPr>
          <w:trHeight w:val="70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4"/>
                <w:szCs w:val="14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4"/>
                <w:szCs w:val="14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rPr>
                <w:sz w:val="14"/>
                <w:szCs w:val="14"/>
              </w:rPr>
            </w:pPr>
          </w:p>
        </w:tc>
        <w:tc>
          <w:tcPr>
            <w:tcW w:w="1819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TableParagraph"/>
              <w:kinsoku w:val="0"/>
              <w:overflowPunct w:val="0"/>
              <w:jc w:val="center"/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8B1" w:rsidRPr="000B439B" w:rsidRDefault="009E28B1" w:rsidP="00402FAD">
            <w:pPr>
              <w:pStyle w:val="a3"/>
              <w:kinsoku w:val="0"/>
              <w:overflowPunct w:val="0"/>
              <w:ind w:left="0" w:firstLine="0"/>
              <w:jc w:val="left"/>
              <w:rPr>
                <w:b/>
                <w:bCs/>
                <w:sz w:val="2"/>
                <w:szCs w:val="2"/>
              </w:rPr>
            </w:pPr>
          </w:p>
        </w:tc>
      </w:tr>
    </w:tbl>
    <w:p w:rsidR="009E28B1" w:rsidRPr="000B439B" w:rsidRDefault="009E28B1" w:rsidP="00402FAD">
      <w:pPr>
        <w:pStyle w:val="a3"/>
        <w:kinsoku w:val="0"/>
        <w:overflowPunct w:val="0"/>
        <w:ind w:left="0" w:firstLine="0"/>
        <w:jc w:val="left"/>
        <w:rPr>
          <w:b/>
          <w:bCs/>
          <w:sz w:val="30"/>
          <w:szCs w:val="30"/>
        </w:rPr>
      </w:pPr>
    </w:p>
    <w:p w:rsidR="009E28B1" w:rsidRDefault="009E28B1" w:rsidP="00402FAD">
      <w:pPr>
        <w:pStyle w:val="a3"/>
        <w:kinsoku w:val="0"/>
        <w:overflowPunct w:val="0"/>
        <w:ind w:left="0" w:firstLine="0"/>
        <w:jc w:val="left"/>
        <w:rPr>
          <w:b/>
          <w:bCs/>
          <w:sz w:val="30"/>
          <w:szCs w:val="30"/>
        </w:rPr>
      </w:pPr>
    </w:p>
    <w:p w:rsidR="00402FAD" w:rsidRDefault="00402FAD" w:rsidP="00402FAD">
      <w:pPr>
        <w:pStyle w:val="a3"/>
        <w:kinsoku w:val="0"/>
        <w:overflowPunct w:val="0"/>
        <w:ind w:left="0" w:firstLine="0"/>
        <w:jc w:val="left"/>
        <w:rPr>
          <w:b/>
          <w:bCs/>
          <w:sz w:val="30"/>
          <w:szCs w:val="30"/>
        </w:rPr>
      </w:pPr>
    </w:p>
    <w:p w:rsidR="00402FAD" w:rsidRDefault="00402FAD" w:rsidP="00402FAD">
      <w:pPr>
        <w:pStyle w:val="a3"/>
        <w:kinsoku w:val="0"/>
        <w:overflowPunct w:val="0"/>
        <w:ind w:left="0" w:firstLine="709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Секретар міської ради</w:t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  <w:t>Петро ШАФРАНСЬКИЙ</w:t>
      </w:r>
    </w:p>
    <w:p w:rsidR="009E28B1" w:rsidRDefault="009E28B1" w:rsidP="00402FAD">
      <w:pPr>
        <w:pStyle w:val="a3"/>
        <w:kinsoku w:val="0"/>
        <w:overflowPunct w:val="0"/>
        <w:ind w:left="0" w:firstLine="0"/>
        <w:jc w:val="left"/>
        <w:rPr>
          <w:b/>
          <w:bCs/>
          <w:sz w:val="30"/>
          <w:szCs w:val="30"/>
        </w:rPr>
      </w:pPr>
    </w:p>
    <w:p w:rsidR="009E28B1" w:rsidRDefault="009E28B1" w:rsidP="00402FAD">
      <w:pPr>
        <w:pStyle w:val="a3"/>
        <w:tabs>
          <w:tab w:val="left" w:pos="7649"/>
        </w:tabs>
        <w:kinsoku w:val="0"/>
        <w:overflowPunct w:val="0"/>
        <w:ind w:left="0" w:firstLine="709"/>
        <w:jc w:val="left"/>
        <w:rPr>
          <w:b/>
          <w:bCs/>
        </w:rPr>
        <w:sectPr w:rsidR="009E28B1" w:rsidSect="00402FAD">
          <w:pgSz w:w="11910" w:h="16850"/>
          <w:pgMar w:top="1134" w:right="567" w:bottom="1134" w:left="1701" w:header="720" w:footer="720" w:gutter="0"/>
          <w:cols w:space="720"/>
          <w:noEndnote/>
        </w:sectPr>
      </w:pPr>
    </w:p>
    <w:p w:rsidR="004A3D81" w:rsidRDefault="002A43EE" w:rsidP="004A3D81">
      <w:pPr>
        <w:pStyle w:val="a3"/>
        <w:kinsoku w:val="0"/>
        <w:overflowPunct w:val="0"/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  <w:lang w:val="uk-UA"/>
        </w:rPr>
        <w:lastRenderedPageBreak/>
        <w:t xml:space="preserve">         </w:t>
      </w:r>
      <w:r w:rsidR="004A3D81">
        <w:rPr>
          <w:sz w:val="24"/>
          <w:szCs w:val="24"/>
        </w:rPr>
        <w:t>Додаток</w:t>
      </w:r>
      <w:r w:rsidR="004A3D81">
        <w:rPr>
          <w:spacing w:val="-2"/>
          <w:sz w:val="24"/>
          <w:szCs w:val="24"/>
        </w:rPr>
        <w:t xml:space="preserve"> 2</w:t>
      </w:r>
    </w:p>
    <w:p w:rsidR="004A3D81" w:rsidRDefault="004A3D81" w:rsidP="004A3D81">
      <w:pPr>
        <w:pStyle w:val="a3"/>
        <w:kinsoku w:val="0"/>
        <w:overflowPunct w:val="0"/>
        <w:ind w:left="0" w:firstLine="0"/>
        <w:jc w:val="right"/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до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ішення </w:t>
      </w:r>
      <w:r>
        <w:rPr>
          <w:sz w:val="24"/>
          <w:szCs w:val="24"/>
          <w:lang w:val="uk-UA"/>
        </w:rPr>
        <w:t>44</w:t>
      </w:r>
      <w:r>
        <w:rPr>
          <w:sz w:val="24"/>
          <w:szCs w:val="24"/>
        </w:rPr>
        <w:t xml:space="preserve"> сесії </w:t>
      </w:r>
    </w:p>
    <w:p w:rsidR="004A3D81" w:rsidRDefault="004A3D81" w:rsidP="004A3D81">
      <w:pPr>
        <w:pStyle w:val="a3"/>
        <w:kinsoku w:val="0"/>
        <w:overflowPunct w:val="0"/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Погребищенської </w:t>
      </w:r>
      <w:r>
        <w:rPr>
          <w:sz w:val="24"/>
          <w:szCs w:val="24"/>
        </w:rPr>
        <w:t>міської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ради 8 скликання</w:t>
      </w:r>
    </w:p>
    <w:p w:rsidR="009E28B1" w:rsidRPr="002A43EE" w:rsidRDefault="004A3D81" w:rsidP="004A3D81">
      <w:pPr>
        <w:pStyle w:val="a3"/>
        <w:kinsoku w:val="0"/>
        <w:overflowPunct w:val="0"/>
        <w:ind w:left="0" w:firstLine="709"/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від 29 червня</w:t>
      </w:r>
      <w:r>
        <w:rPr>
          <w:sz w:val="24"/>
          <w:szCs w:val="24"/>
        </w:rPr>
        <w:t xml:space="preserve"> 202</w:t>
      </w:r>
      <w:r>
        <w:rPr>
          <w:sz w:val="24"/>
          <w:szCs w:val="24"/>
          <w:lang w:val="uk-UA"/>
        </w:rPr>
        <w:t>3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року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  <w:lang w:val="uk-UA"/>
        </w:rPr>
        <w:t>532</w:t>
      </w:r>
    </w:p>
    <w:p w:rsidR="009E28B1" w:rsidRDefault="009E28B1" w:rsidP="00402FAD">
      <w:pPr>
        <w:pStyle w:val="a3"/>
        <w:kinsoku w:val="0"/>
        <w:overflowPunct w:val="0"/>
        <w:ind w:left="0" w:firstLine="709"/>
        <w:jc w:val="left"/>
        <w:rPr>
          <w:sz w:val="26"/>
          <w:szCs w:val="26"/>
        </w:rPr>
      </w:pPr>
    </w:p>
    <w:p w:rsidR="009E28B1" w:rsidRDefault="009E28B1" w:rsidP="00402FAD">
      <w:pPr>
        <w:pStyle w:val="a3"/>
        <w:kinsoku w:val="0"/>
        <w:overflowPunct w:val="0"/>
        <w:ind w:left="0" w:firstLine="709"/>
        <w:jc w:val="center"/>
        <w:rPr>
          <w:sz w:val="21"/>
          <w:szCs w:val="21"/>
        </w:rPr>
      </w:pPr>
    </w:p>
    <w:p w:rsidR="009E28B1" w:rsidRDefault="009E28B1" w:rsidP="00402FAD">
      <w:pPr>
        <w:pStyle w:val="1"/>
        <w:kinsoku w:val="0"/>
        <w:overflowPunct w:val="0"/>
        <w:spacing w:before="0" w:line="240" w:lineRule="auto"/>
        <w:ind w:left="0" w:firstLine="709"/>
      </w:pPr>
      <w:r>
        <w:t>ІНФОРМАЦІЙНЕ</w:t>
      </w:r>
      <w:r>
        <w:rPr>
          <w:spacing w:val="-6"/>
        </w:rPr>
        <w:t xml:space="preserve"> </w:t>
      </w:r>
      <w:r>
        <w:t>ПОВІДОМЛЕННЯ</w:t>
      </w:r>
    </w:p>
    <w:p w:rsidR="009E28B1" w:rsidRDefault="009E28B1" w:rsidP="00402FAD">
      <w:pPr>
        <w:pStyle w:val="a3"/>
        <w:kinsoku w:val="0"/>
        <w:overflowPunct w:val="0"/>
        <w:ind w:left="0" w:firstLine="709"/>
        <w:jc w:val="center"/>
        <w:rPr>
          <w:b/>
          <w:bCs/>
        </w:rPr>
      </w:pPr>
      <w:r>
        <w:rPr>
          <w:b/>
          <w:bCs/>
        </w:rPr>
        <w:t>про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>передачу</w:t>
      </w:r>
      <w:r>
        <w:rPr>
          <w:b/>
          <w:bCs/>
          <w:spacing w:val="-4"/>
        </w:rPr>
        <w:t xml:space="preserve"> </w:t>
      </w:r>
      <w:r>
        <w:rPr>
          <w:b/>
          <w:bCs/>
        </w:rPr>
        <w:t>об’єкта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в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оренду</w:t>
      </w:r>
      <w:r>
        <w:rPr>
          <w:b/>
          <w:bCs/>
          <w:spacing w:val="-4"/>
        </w:rPr>
        <w:t xml:space="preserve"> </w:t>
      </w:r>
      <w:r>
        <w:rPr>
          <w:b/>
          <w:bCs/>
        </w:rPr>
        <w:t>без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>проведення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електронного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аукціону</w:t>
      </w:r>
    </w:p>
    <w:p w:rsidR="009E28B1" w:rsidRDefault="009E28B1" w:rsidP="00402FAD">
      <w:pPr>
        <w:pStyle w:val="a3"/>
        <w:kinsoku w:val="0"/>
        <w:overflowPunct w:val="0"/>
        <w:ind w:left="0" w:firstLine="709"/>
        <w:jc w:val="left"/>
        <w:rPr>
          <w:b/>
          <w:bCs/>
          <w:sz w:val="27"/>
          <w:szCs w:val="27"/>
        </w:rPr>
      </w:pPr>
    </w:p>
    <w:p w:rsidR="009E28B1" w:rsidRPr="002A43EE" w:rsidRDefault="00876B04" w:rsidP="00402FAD">
      <w:pPr>
        <w:pStyle w:val="a3"/>
        <w:kinsoku w:val="0"/>
        <w:overflowPunct w:val="0"/>
        <w:ind w:left="0" w:firstLine="709"/>
        <w:jc w:val="left"/>
        <w:rPr>
          <w:b/>
          <w:lang w:val="uk-UA"/>
        </w:rPr>
      </w:pPr>
      <w:r w:rsidRPr="002A43EE">
        <w:rPr>
          <w:b/>
          <w:lang w:val="uk-UA"/>
        </w:rPr>
        <w:t>Орендодавець:</w:t>
      </w:r>
    </w:p>
    <w:p w:rsidR="009E28B1" w:rsidRDefault="000B439B" w:rsidP="00402FAD">
      <w:pPr>
        <w:pStyle w:val="a3"/>
        <w:kinsoku w:val="0"/>
        <w:overflowPunct w:val="0"/>
        <w:ind w:left="0" w:firstLine="709"/>
        <w:jc w:val="left"/>
      </w:pPr>
      <w:proofErr w:type="spellStart"/>
      <w:r>
        <w:rPr>
          <w:spacing w:val="-2"/>
          <w:lang w:val="uk-UA"/>
        </w:rPr>
        <w:t>Погребищенська</w:t>
      </w:r>
      <w:proofErr w:type="spellEnd"/>
      <w:r w:rsidR="009E28B1">
        <w:rPr>
          <w:spacing w:val="-2"/>
        </w:rPr>
        <w:t xml:space="preserve"> </w:t>
      </w:r>
      <w:r w:rsidR="009E28B1">
        <w:t>міська</w:t>
      </w:r>
      <w:r w:rsidR="009E28B1">
        <w:rPr>
          <w:spacing w:val="-4"/>
        </w:rPr>
        <w:t xml:space="preserve"> </w:t>
      </w:r>
      <w:r w:rsidR="009E28B1">
        <w:t>рада</w:t>
      </w:r>
      <w:r w:rsidR="009E28B1">
        <w:rPr>
          <w:spacing w:val="-2"/>
        </w:rPr>
        <w:t xml:space="preserve"> </w:t>
      </w:r>
      <w:r w:rsidR="009E28B1">
        <w:t>Вінницького</w:t>
      </w:r>
      <w:r w:rsidR="009E28B1">
        <w:rPr>
          <w:spacing w:val="-4"/>
        </w:rPr>
        <w:t xml:space="preserve"> </w:t>
      </w:r>
      <w:r w:rsidR="009E28B1">
        <w:t>району</w:t>
      </w:r>
      <w:r w:rsidR="009E28B1">
        <w:rPr>
          <w:spacing w:val="-6"/>
        </w:rPr>
        <w:t xml:space="preserve"> </w:t>
      </w:r>
      <w:r w:rsidR="009E28B1">
        <w:t>Вінницької області.</w:t>
      </w:r>
    </w:p>
    <w:p w:rsidR="009E28B1" w:rsidRDefault="009E28B1" w:rsidP="00402FAD">
      <w:pPr>
        <w:pStyle w:val="a3"/>
        <w:kinsoku w:val="0"/>
        <w:overflowPunct w:val="0"/>
        <w:ind w:left="0" w:firstLine="709"/>
        <w:rPr>
          <w:sz w:val="27"/>
          <w:szCs w:val="27"/>
        </w:rPr>
      </w:pPr>
      <w:r w:rsidRPr="002A43EE">
        <w:rPr>
          <w:b/>
        </w:rPr>
        <w:t>Юридична</w:t>
      </w:r>
      <w:r w:rsidRPr="002A43EE">
        <w:rPr>
          <w:b/>
          <w:spacing w:val="21"/>
        </w:rPr>
        <w:t xml:space="preserve"> </w:t>
      </w:r>
      <w:r w:rsidRPr="002A43EE">
        <w:rPr>
          <w:b/>
        </w:rPr>
        <w:t>адреса:</w:t>
      </w:r>
      <w:r w:rsidRPr="002A43EE">
        <w:rPr>
          <w:b/>
          <w:spacing w:val="22"/>
        </w:rPr>
        <w:t xml:space="preserve"> </w:t>
      </w:r>
      <w:r>
        <w:t>22</w:t>
      </w:r>
      <w:r w:rsidR="000B439B">
        <w:rPr>
          <w:lang w:val="uk-UA"/>
        </w:rPr>
        <w:t>2</w:t>
      </w:r>
      <w:r>
        <w:t>00,</w:t>
      </w:r>
      <w:r>
        <w:rPr>
          <w:spacing w:val="21"/>
        </w:rPr>
        <w:t xml:space="preserve"> </w:t>
      </w:r>
      <w:r>
        <w:t>вул.</w:t>
      </w:r>
      <w:r>
        <w:rPr>
          <w:spacing w:val="22"/>
        </w:rPr>
        <w:t xml:space="preserve"> </w:t>
      </w:r>
      <w:r w:rsidR="000B439B">
        <w:rPr>
          <w:spacing w:val="22"/>
          <w:lang w:val="uk-UA"/>
        </w:rPr>
        <w:t>Б. Хмельницького,</w:t>
      </w:r>
      <w:r w:rsidR="00127A71">
        <w:rPr>
          <w:spacing w:val="22"/>
          <w:lang w:val="uk-UA"/>
        </w:rPr>
        <w:t>110</w:t>
      </w:r>
      <w:r>
        <w:t>,</w:t>
      </w:r>
      <w:r>
        <w:rPr>
          <w:spacing w:val="20"/>
        </w:rPr>
        <w:t xml:space="preserve"> </w:t>
      </w:r>
      <w:r>
        <w:t>місто</w:t>
      </w:r>
      <w:r>
        <w:rPr>
          <w:spacing w:val="22"/>
        </w:rPr>
        <w:t xml:space="preserve"> </w:t>
      </w:r>
      <w:r w:rsidR="000B439B">
        <w:rPr>
          <w:spacing w:val="22"/>
          <w:lang w:val="uk-UA"/>
        </w:rPr>
        <w:t>Погребище</w:t>
      </w:r>
      <w:r>
        <w:t>,</w:t>
      </w:r>
      <w:r>
        <w:rPr>
          <w:spacing w:val="-67"/>
        </w:rPr>
        <w:t xml:space="preserve"> </w:t>
      </w:r>
      <w:r>
        <w:t>Вінницький</w:t>
      </w:r>
      <w:r>
        <w:rPr>
          <w:spacing w:val="-4"/>
        </w:rPr>
        <w:t xml:space="preserve"> </w:t>
      </w:r>
      <w:r>
        <w:t>район,</w:t>
      </w:r>
      <w:r>
        <w:rPr>
          <w:spacing w:val="-1"/>
        </w:rPr>
        <w:t xml:space="preserve"> </w:t>
      </w:r>
      <w:r>
        <w:t>Вінницька</w:t>
      </w:r>
      <w:r>
        <w:rPr>
          <w:spacing w:val="-3"/>
        </w:rPr>
        <w:t xml:space="preserve"> </w:t>
      </w:r>
      <w:r>
        <w:t>область.</w:t>
      </w:r>
    </w:p>
    <w:p w:rsidR="009E28B1" w:rsidRDefault="00876B04" w:rsidP="00402FAD">
      <w:pPr>
        <w:pStyle w:val="a3"/>
        <w:kinsoku w:val="0"/>
        <w:overflowPunct w:val="0"/>
        <w:ind w:left="0" w:firstLine="709"/>
        <w:jc w:val="left"/>
        <w:rPr>
          <w:b/>
          <w:lang w:val="uk-UA"/>
        </w:rPr>
      </w:pPr>
      <w:r w:rsidRPr="002A43EE">
        <w:rPr>
          <w:b/>
          <w:lang w:val="uk-UA"/>
        </w:rPr>
        <w:t>Об</w:t>
      </w:r>
      <w:r w:rsidRPr="004D0F00">
        <w:rPr>
          <w:b/>
          <w:lang w:val="uk-UA"/>
        </w:rPr>
        <w:t>’</w:t>
      </w:r>
      <w:r w:rsidRPr="002A43EE">
        <w:rPr>
          <w:b/>
          <w:lang w:val="uk-UA"/>
        </w:rPr>
        <w:t>єкт оренди:</w:t>
      </w:r>
    </w:p>
    <w:p w:rsidR="004E0D43" w:rsidRDefault="0012688E" w:rsidP="00402FAD">
      <w:pPr>
        <w:pStyle w:val="TableParagraph"/>
        <w:kinsoku w:val="0"/>
        <w:overflowPunct w:val="0"/>
        <w:ind w:firstLine="709"/>
        <w:jc w:val="both"/>
        <w:rPr>
          <w:sz w:val="28"/>
          <w:szCs w:val="28"/>
          <w:bdr w:val="none" w:sz="0" w:space="0" w:color="auto" w:frame="1"/>
          <w:lang w:val="uk-UA"/>
        </w:rPr>
      </w:pPr>
      <w:r w:rsidRPr="0012688E">
        <w:rPr>
          <w:color w:val="000000"/>
          <w:spacing w:val="6"/>
          <w:sz w:val="28"/>
          <w:szCs w:val="28"/>
          <w:lang w:val="uk-UA"/>
        </w:rPr>
        <w:t xml:space="preserve">Вбудовані, нежитлові </w:t>
      </w:r>
      <w:r w:rsidR="004E0D43">
        <w:rPr>
          <w:color w:val="000000"/>
          <w:spacing w:val="6"/>
          <w:sz w:val="28"/>
          <w:szCs w:val="28"/>
          <w:lang w:val="uk-UA"/>
        </w:rPr>
        <w:t>приміщення загальною площею – 26,1</w:t>
      </w:r>
      <w:r w:rsidRPr="0012688E">
        <w:rPr>
          <w:color w:val="000000"/>
          <w:spacing w:val="6"/>
          <w:sz w:val="28"/>
          <w:szCs w:val="28"/>
          <w:lang w:val="uk-UA"/>
        </w:rPr>
        <w:t xml:space="preserve"> м</w:t>
      </w:r>
      <w:r w:rsidRPr="0012688E">
        <w:rPr>
          <w:color w:val="000000"/>
          <w:spacing w:val="6"/>
          <w:sz w:val="28"/>
          <w:szCs w:val="28"/>
          <w:vertAlign w:val="superscript"/>
          <w:lang w:val="uk-UA"/>
        </w:rPr>
        <w:t>2</w:t>
      </w:r>
      <w:r w:rsidR="004E0D43">
        <w:rPr>
          <w:color w:val="000000"/>
          <w:spacing w:val="6"/>
          <w:sz w:val="28"/>
          <w:szCs w:val="28"/>
          <w:lang w:val="uk-UA"/>
        </w:rPr>
        <w:t xml:space="preserve"> (Двадцять шість цілих і одна десята</w:t>
      </w:r>
      <w:r w:rsidRPr="0012688E">
        <w:rPr>
          <w:color w:val="000000"/>
          <w:spacing w:val="6"/>
          <w:sz w:val="28"/>
          <w:szCs w:val="28"/>
          <w:lang w:val="uk-UA"/>
        </w:rPr>
        <w:t xml:space="preserve"> квадратних метри)</w:t>
      </w:r>
      <w:r w:rsidR="004E0D43">
        <w:rPr>
          <w:color w:val="000000"/>
          <w:spacing w:val="6"/>
          <w:sz w:val="28"/>
          <w:szCs w:val="28"/>
          <w:lang w:val="uk-UA"/>
        </w:rPr>
        <w:t xml:space="preserve"> адміністративної  будівлі першо</w:t>
      </w:r>
      <w:r w:rsidRPr="0012688E">
        <w:rPr>
          <w:color w:val="000000"/>
          <w:spacing w:val="6"/>
          <w:sz w:val="28"/>
          <w:szCs w:val="28"/>
          <w:lang w:val="uk-UA"/>
        </w:rPr>
        <w:t xml:space="preserve">го поверху  літ. </w:t>
      </w:r>
      <w:r w:rsidR="004E0D43">
        <w:rPr>
          <w:color w:val="000000"/>
          <w:spacing w:val="6"/>
          <w:sz w:val="28"/>
          <w:szCs w:val="28"/>
        </w:rPr>
        <w:t>А: кабінет №</w:t>
      </w:r>
      <w:r w:rsidR="004E0D43">
        <w:rPr>
          <w:color w:val="000000"/>
          <w:spacing w:val="6"/>
          <w:sz w:val="28"/>
          <w:szCs w:val="28"/>
          <w:lang w:val="uk-UA"/>
        </w:rPr>
        <w:t>5</w:t>
      </w:r>
      <w:r w:rsidR="004E0D43">
        <w:rPr>
          <w:color w:val="000000"/>
          <w:spacing w:val="6"/>
          <w:sz w:val="28"/>
          <w:szCs w:val="28"/>
        </w:rPr>
        <w:t xml:space="preserve"> (загальною площею – 1</w:t>
      </w:r>
      <w:r w:rsidR="004E0D43">
        <w:rPr>
          <w:color w:val="000000"/>
          <w:spacing w:val="6"/>
          <w:sz w:val="28"/>
          <w:szCs w:val="28"/>
          <w:lang w:val="uk-UA"/>
        </w:rPr>
        <w:t>9</w:t>
      </w:r>
      <w:r w:rsidR="004E0D43">
        <w:rPr>
          <w:color w:val="000000"/>
          <w:spacing w:val="6"/>
          <w:sz w:val="28"/>
          <w:szCs w:val="28"/>
        </w:rPr>
        <w:t>,</w:t>
      </w:r>
      <w:r w:rsidR="004E0D43">
        <w:rPr>
          <w:color w:val="000000"/>
          <w:spacing w:val="6"/>
          <w:sz w:val="28"/>
          <w:szCs w:val="28"/>
          <w:lang w:val="uk-UA"/>
        </w:rPr>
        <w:t>1</w:t>
      </w:r>
      <w:r w:rsidRPr="0012688E">
        <w:rPr>
          <w:color w:val="000000"/>
          <w:spacing w:val="6"/>
          <w:sz w:val="28"/>
          <w:szCs w:val="28"/>
        </w:rPr>
        <w:t xml:space="preserve"> м</w:t>
      </w:r>
      <w:proofErr w:type="gramStart"/>
      <w:r w:rsidRPr="0012688E">
        <w:rPr>
          <w:color w:val="000000"/>
          <w:spacing w:val="6"/>
          <w:sz w:val="28"/>
          <w:szCs w:val="28"/>
          <w:vertAlign w:val="superscript"/>
        </w:rPr>
        <w:t>2</w:t>
      </w:r>
      <w:proofErr w:type="gramEnd"/>
      <w:r w:rsidR="004E0D43">
        <w:rPr>
          <w:color w:val="000000"/>
          <w:spacing w:val="6"/>
          <w:sz w:val="28"/>
          <w:szCs w:val="28"/>
        </w:rPr>
        <w:t>), кабінет №</w:t>
      </w:r>
      <w:r w:rsidR="004E0D43">
        <w:rPr>
          <w:color w:val="000000"/>
          <w:spacing w:val="6"/>
          <w:sz w:val="28"/>
          <w:szCs w:val="28"/>
          <w:lang w:val="uk-UA"/>
        </w:rPr>
        <w:t>13</w:t>
      </w:r>
      <w:r w:rsidR="004E0D43">
        <w:rPr>
          <w:color w:val="000000"/>
          <w:spacing w:val="6"/>
          <w:sz w:val="28"/>
          <w:szCs w:val="28"/>
        </w:rPr>
        <w:t xml:space="preserve"> (загальною площею – </w:t>
      </w:r>
      <w:r w:rsidR="004E0D43">
        <w:rPr>
          <w:color w:val="000000"/>
          <w:spacing w:val="6"/>
          <w:sz w:val="28"/>
          <w:szCs w:val="28"/>
          <w:lang w:val="uk-UA"/>
        </w:rPr>
        <w:t>7</w:t>
      </w:r>
      <w:r w:rsidRPr="0012688E">
        <w:rPr>
          <w:color w:val="000000"/>
          <w:spacing w:val="6"/>
          <w:sz w:val="28"/>
          <w:szCs w:val="28"/>
        </w:rPr>
        <w:t xml:space="preserve"> м</w:t>
      </w:r>
      <w:r w:rsidRPr="0012688E">
        <w:rPr>
          <w:color w:val="000000"/>
          <w:spacing w:val="6"/>
          <w:sz w:val="28"/>
          <w:szCs w:val="28"/>
          <w:vertAlign w:val="superscript"/>
        </w:rPr>
        <w:t>2</w:t>
      </w:r>
      <w:r w:rsidRPr="0012688E">
        <w:rPr>
          <w:color w:val="000000"/>
          <w:spacing w:val="6"/>
          <w:sz w:val="28"/>
          <w:szCs w:val="28"/>
        </w:rPr>
        <w:t>)</w:t>
      </w:r>
      <w:r w:rsidR="009E28B1" w:rsidRPr="0012688E">
        <w:rPr>
          <w:sz w:val="28"/>
          <w:szCs w:val="28"/>
          <w:lang w:val="uk-UA"/>
        </w:rPr>
        <w:t>,</w:t>
      </w:r>
      <w:r w:rsidR="009E28B1" w:rsidRPr="0012688E">
        <w:rPr>
          <w:spacing w:val="1"/>
          <w:sz w:val="28"/>
          <w:szCs w:val="28"/>
          <w:lang w:val="uk-UA"/>
        </w:rPr>
        <w:t xml:space="preserve"> </w:t>
      </w:r>
      <w:r w:rsidR="009E28B1" w:rsidRPr="0012688E">
        <w:rPr>
          <w:sz w:val="28"/>
          <w:szCs w:val="28"/>
          <w:lang w:val="uk-UA"/>
        </w:rPr>
        <w:t>як</w:t>
      </w:r>
      <w:r w:rsidRPr="0012688E">
        <w:rPr>
          <w:sz w:val="28"/>
          <w:szCs w:val="28"/>
          <w:lang w:val="uk-UA"/>
        </w:rPr>
        <w:t>а</w:t>
      </w:r>
      <w:r w:rsidR="009E28B1" w:rsidRPr="0012688E">
        <w:rPr>
          <w:spacing w:val="1"/>
          <w:sz w:val="28"/>
          <w:szCs w:val="28"/>
          <w:lang w:val="uk-UA"/>
        </w:rPr>
        <w:t xml:space="preserve"> </w:t>
      </w:r>
      <w:r w:rsidR="009E28B1" w:rsidRPr="0012688E">
        <w:rPr>
          <w:sz w:val="28"/>
          <w:szCs w:val="28"/>
          <w:lang w:val="uk-UA"/>
        </w:rPr>
        <w:t>розташован</w:t>
      </w:r>
      <w:r w:rsidRPr="0012688E">
        <w:rPr>
          <w:sz w:val="28"/>
          <w:szCs w:val="28"/>
          <w:lang w:val="uk-UA"/>
        </w:rPr>
        <w:t>а</w:t>
      </w:r>
      <w:r w:rsidR="009E28B1" w:rsidRPr="0012688E">
        <w:rPr>
          <w:spacing w:val="1"/>
          <w:sz w:val="28"/>
          <w:szCs w:val="28"/>
          <w:lang w:val="uk-UA"/>
        </w:rPr>
        <w:t xml:space="preserve"> </w:t>
      </w:r>
      <w:r w:rsidR="009E28B1" w:rsidRPr="0012688E">
        <w:rPr>
          <w:sz w:val="28"/>
          <w:szCs w:val="28"/>
          <w:lang w:val="uk-UA"/>
        </w:rPr>
        <w:t>за</w:t>
      </w:r>
      <w:r w:rsidR="009E28B1" w:rsidRPr="0012688E">
        <w:rPr>
          <w:spacing w:val="1"/>
          <w:sz w:val="28"/>
          <w:szCs w:val="28"/>
          <w:lang w:val="uk-UA"/>
        </w:rPr>
        <w:t xml:space="preserve"> </w:t>
      </w:r>
      <w:r w:rsidR="009E28B1" w:rsidRPr="0012688E">
        <w:rPr>
          <w:sz w:val="28"/>
          <w:szCs w:val="28"/>
          <w:lang w:val="uk-UA"/>
        </w:rPr>
        <w:t>адресою:</w:t>
      </w:r>
      <w:r w:rsidR="009E28B1" w:rsidRPr="0012688E">
        <w:rPr>
          <w:spacing w:val="1"/>
          <w:sz w:val="28"/>
          <w:szCs w:val="28"/>
          <w:lang w:val="uk-UA"/>
        </w:rPr>
        <w:t xml:space="preserve"> </w:t>
      </w:r>
      <w:r w:rsidR="004E0D43">
        <w:rPr>
          <w:bCs/>
          <w:sz w:val="28"/>
          <w:szCs w:val="28"/>
          <w:lang w:val="uk-UA"/>
        </w:rPr>
        <w:t xml:space="preserve">вул. Б.Хмельницького, </w:t>
      </w:r>
      <w:r w:rsidR="004E0D43" w:rsidRPr="004E0D43">
        <w:rPr>
          <w:bCs/>
          <w:sz w:val="28"/>
          <w:szCs w:val="28"/>
          <w:lang w:val="uk-UA"/>
        </w:rPr>
        <w:t>77, м. Погребище</w:t>
      </w:r>
      <w:r w:rsidR="004E0D43" w:rsidRPr="004E0D43">
        <w:rPr>
          <w:sz w:val="28"/>
          <w:szCs w:val="28"/>
          <w:bdr w:val="none" w:sz="0" w:space="0" w:color="auto" w:frame="1"/>
          <w:lang w:val="uk-UA"/>
        </w:rPr>
        <w:t>, Вінницького району, Вінницької області, 22200</w:t>
      </w:r>
      <w:r w:rsidR="004E0D43">
        <w:rPr>
          <w:sz w:val="28"/>
          <w:szCs w:val="28"/>
          <w:bdr w:val="none" w:sz="0" w:space="0" w:color="auto" w:frame="1"/>
          <w:lang w:val="uk-UA"/>
        </w:rPr>
        <w:t>.</w:t>
      </w:r>
    </w:p>
    <w:p w:rsidR="00264091" w:rsidRPr="004E0D43" w:rsidRDefault="009E28B1" w:rsidP="00402FAD">
      <w:pPr>
        <w:pStyle w:val="TableParagraph"/>
        <w:kinsoku w:val="0"/>
        <w:overflowPunct w:val="0"/>
        <w:ind w:firstLine="709"/>
        <w:jc w:val="both"/>
        <w:rPr>
          <w:spacing w:val="-67"/>
          <w:sz w:val="28"/>
          <w:szCs w:val="28"/>
          <w:lang w:val="uk-UA"/>
        </w:rPr>
      </w:pPr>
      <w:r w:rsidRPr="004E0D43">
        <w:rPr>
          <w:sz w:val="28"/>
          <w:szCs w:val="28"/>
          <w:lang w:val="uk-UA"/>
        </w:rPr>
        <w:t>Об’єкт не є пам’яткою культурної спадщини.</w:t>
      </w:r>
      <w:r w:rsidRPr="004E0D43">
        <w:rPr>
          <w:spacing w:val="-67"/>
          <w:sz w:val="28"/>
          <w:szCs w:val="28"/>
          <w:lang w:val="uk-UA"/>
        </w:rPr>
        <w:t xml:space="preserve"> </w:t>
      </w:r>
    </w:p>
    <w:p w:rsidR="009E28B1" w:rsidRPr="004E0D43" w:rsidRDefault="009E28B1" w:rsidP="00402FAD">
      <w:pPr>
        <w:pStyle w:val="a3"/>
        <w:kinsoku w:val="0"/>
        <w:overflowPunct w:val="0"/>
        <w:ind w:left="0" w:firstLine="709"/>
        <w:jc w:val="left"/>
        <w:rPr>
          <w:b/>
          <w:lang w:val="uk-UA"/>
        </w:rPr>
      </w:pPr>
      <w:r w:rsidRPr="004E0D43">
        <w:rPr>
          <w:b/>
          <w:lang w:val="uk-UA"/>
        </w:rPr>
        <w:t>Тип</w:t>
      </w:r>
      <w:r w:rsidRPr="004E0D43">
        <w:rPr>
          <w:b/>
          <w:spacing w:val="-1"/>
          <w:lang w:val="uk-UA"/>
        </w:rPr>
        <w:t xml:space="preserve"> </w:t>
      </w:r>
      <w:r w:rsidRPr="004E0D43">
        <w:rPr>
          <w:b/>
          <w:lang w:val="uk-UA"/>
        </w:rPr>
        <w:t>об’єкта:</w:t>
      </w:r>
      <w:r w:rsidRPr="004E0D43">
        <w:rPr>
          <w:b/>
          <w:spacing w:val="-4"/>
          <w:lang w:val="uk-UA"/>
        </w:rPr>
        <w:t xml:space="preserve"> </w:t>
      </w:r>
      <w:r w:rsidRPr="004E0D43">
        <w:rPr>
          <w:b/>
          <w:lang w:val="uk-UA"/>
        </w:rPr>
        <w:t>нежитлова</w:t>
      </w:r>
      <w:r w:rsidRPr="004E0D43">
        <w:rPr>
          <w:b/>
          <w:spacing w:val="2"/>
          <w:lang w:val="uk-UA"/>
        </w:rPr>
        <w:t xml:space="preserve"> </w:t>
      </w:r>
      <w:r w:rsidRPr="004E0D43">
        <w:rPr>
          <w:b/>
          <w:lang w:val="uk-UA"/>
        </w:rPr>
        <w:t>будівля.</w:t>
      </w:r>
    </w:p>
    <w:p w:rsidR="009E28B1" w:rsidRPr="004E0D43" w:rsidRDefault="009E28B1" w:rsidP="00402FAD">
      <w:pPr>
        <w:pStyle w:val="a3"/>
        <w:kinsoku w:val="0"/>
        <w:overflowPunct w:val="0"/>
        <w:ind w:left="0" w:firstLine="709"/>
        <w:jc w:val="left"/>
        <w:rPr>
          <w:lang w:val="uk-UA"/>
        </w:rPr>
      </w:pPr>
      <w:r w:rsidRPr="004E0D43">
        <w:rPr>
          <w:lang w:val="uk-UA"/>
        </w:rPr>
        <w:t>Об’єкт</w:t>
      </w:r>
      <w:r w:rsidRPr="004E0D43">
        <w:rPr>
          <w:spacing w:val="44"/>
          <w:lang w:val="uk-UA"/>
        </w:rPr>
        <w:t xml:space="preserve"> </w:t>
      </w:r>
      <w:r w:rsidRPr="004E0D43">
        <w:rPr>
          <w:lang w:val="uk-UA"/>
        </w:rPr>
        <w:t>оренди</w:t>
      </w:r>
      <w:r w:rsidRPr="004E0D43">
        <w:rPr>
          <w:spacing w:val="45"/>
          <w:lang w:val="uk-UA"/>
        </w:rPr>
        <w:t xml:space="preserve"> </w:t>
      </w:r>
      <w:r w:rsidRPr="004E0D43">
        <w:rPr>
          <w:lang w:val="uk-UA"/>
        </w:rPr>
        <w:t>належить</w:t>
      </w:r>
      <w:r w:rsidRPr="004E0D43">
        <w:rPr>
          <w:spacing w:val="43"/>
          <w:lang w:val="uk-UA"/>
        </w:rPr>
        <w:t xml:space="preserve"> </w:t>
      </w:r>
      <w:r w:rsidRPr="004E0D43">
        <w:rPr>
          <w:lang w:val="uk-UA"/>
        </w:rPr>
        <w:t>до</w:t>
      </w:r>
      <w:r w:rsidRPr="004E0D43">
        <w:rPr>
          <w:spacing w:val="44"/>
          <w:lang w:val="uk-UA"/>
        </w:rPr>
        <w:t xml:space="preserve"> </w:t>
      </w:r>
      <w:r w:rsidRPr="004E0D43">
        <w:rPr>
          <w:lang w:val="uk-UA"/>
        </w:rPr>
        <w:t>комунальної</w:t>
      </w:r>
      <w:r w:rsidRPr="004E0D43">
        <w:rPr>
          <w:spacing w:val="46"/>
          <w:lang w:val="uk-UA"/>
        </w:rPr>
        <w:t xml:space="preserve"> </w:t>
      </w:r>
      <w:r w:rsidRPr="004E0D43">
        <w:rPr>
          <w:lang w:val="uk-UA"/>
        </w:rPr>
        <w:t xml:space="preserve">власності </w:t>
      </w:r>
      <w:r w:rsidR="00876B04" w:rsidRPr="00876B04">
        <w:rPr>
          <w:lang w:val="uk-UA"/>
        </w:rPr>
        <w:t>Погребищенської</w:t>
      </w:r>
      <w:r w:rsidRPr="004E0D43">
        <w:rPr>
          <w:spacing w:val="45"/>
          <w:lang w:val="uk-UA"/>
        </w:rPr>
        <w:t xml:space="preserve"> </w:t>
      </w:r>
      <w:r w:rsidRPr="004E0D43">
        <w:rPr>
          <w:lang w:val="uk-UA"/>
        </w:rPr>
        <w:t>міської</w:t>
      </w:r>
      <w:r w:rsidR="00876B04">
        <w:rPr>
          <w:lang w:val="uk-UA"/>
        </w:rPr>
        <w:t xml:space="preserve"> </w:t>
      </w:r>
      <w:r w:rsidRPr="004E0D43">
        <w:rPr>
          <w:lang w:val="uk-UA"/>
        </w:rPr>
        <w:t>ради.</w:t>
      </w:r>
    </w:p>
    <w:p w:rsidR="009E28B1" w:rsidRDefault="009E28B1" w:rsidP="00402FAD">
      <w:pPr>
        <w:pStyle w:val="a3"/>
        <w:kinsoku w:val="0"/>
        <w:overflowPunct w:val="0"/>
        <w:ind w:left="0" w:firstLine="709"/>
      </w:pPr>
      <w:proofErr w:type="spellStart"/>
      <w:r w:rsidRPr="004E0D43">
        <w:rPr>
          <w:b/>
          <w:lang w:val="uk-UA"/>
        </w:rPr>
        <w:t>Техніч</w:t>
      </w:r>
      <w:proofErr w:type="spellEnd"/>
      <w:r w:rsidRPr="002A43EE">
        <w:rPr>
          <w:b/>
        </w:rPr>
        <w:t>ний</w:t>
      </w:r>
      <w:r w:rsidRPr="002A43EE">
        <w:rPr>
          <w:b/>
          <w:spacing w:val="67"/>
        </w:rPr>
        <w:t xml:space="preserve"> </w:t>
      </w:r>
      <w:r w:rsidRPr="002A43EE">
        <w:rPr>
          <w:b/>
        </w:rPr>
        <w:t>стан</w:t>
      </w:r>
      <w:r w:rsidRPr="002A43EE">
        <w:rPr>
          <w:b/>
          <w:spacing w:val="65"/>
        </w:rPr>
        <w:t xml:space="preserve"> </w:t>
      </w:r>
      <w:r w:rsidRPr="002A43EE">
        <w:rPr>
          <w:b/>
        </w:rPr>
        <w:t>об’єкта:</w:t>
      </w:r>
      <w:r>
        <w:rPr>
          <w:spacing w:val="65"/>
        </w:rPr>
        <w:t xml:space="preserve"> </w:t>
      </w:r>
      <w:r>
        <w:t>наявні</w:t>
      </w:r>
      <w:r>
        <w:rPr>
          <w:spacing w:val="66"/>
        </w:rPr>
        <w:t xml:space="preserve"> </w:t>
      </w:r>
      <w:r>
        <w:t>опалення,</w:t>
      </w:r>
      <w:r>
        <w:rPr>
          <w:spacing w:val="66"/>
        </w:rPr>
        <w:t xml:space="preserve"> </w:t>
      </w:r>
      <w:r>
        <w:t>електропостачання</w:t>
      </w:r>
      <w:r>
        <w:rPr>
          <w:spacing w:val="67"/>
        </w:rPr>
        <w:t xml:space="preserve"> </w:t>
      </w:r>
      <w:r>
        <w:t>та</w:t>
      </w:r>
      <w:r w:rsidR="00876B04">
        <w:rPr>
          <w:lang w:val="uk-UA"/>
        </w:rPr>
        <w:t xml:space="preserve"> </w:t>
      </w:r>
      <w:r>
        <w:t>водопостачання.</w:t>
      </w:r>
    </w:p>
    <w:p w:rsidR="004E0D43" w:rsidRDefault="009E28B1" w:rsidP="00402FAD">
      <w:pPr>
        <w:pStyle w:val="a3"/>
        <w:kinsoku w:val="0"/>
        <w:overflowPunct w:val="0"/>
        <w:ind w:left="0" w:firstLine="709"/>
        <w:rPr>
          <w:bdr w:val="none" w:sz="0" w:space="0" w:color="auto" w:frame="1"/>
          <w:lang w:val="uk-UA"/>
        </w:rPr>
      </w:pPr>
      <w:r w:rsidRPr="0012688E">
        <w:rPr>
          <w:b/>
          <w:lang w:val="uk-UA"/>
        </w:rPr>
        <w:t>Цільове</w:t>
      </w:r>
      <w:r w:rsidRPr="0012688E">
        <w:rPr>
          <w:b/>
          <w:spacing w:val="1"/>
          <w:lang w:val="uk-UA"/>
        </w:rPr>
        <w:t xml:space="preserve"> </w:t>
      </w:r>
      <w:r w:rsidRPr="0012688E">
        <w:rPr>
          <w:b/>
          <w:lang w:val="uk-UA"/>
        </w:rPr>
        <w:t>призначення</w:t>
      </w:r>
      <w:r w:rsidRPr="0012688E">
        <w:rPr>
          <w:spacing w:val="1"/>
          <w:lang w:val="uk-UA"/>
        </w:rPr>
        <w:t xml:space="preserve"> </w:t>
      </w:r>
      <w:r w:rsidR="004E0D43">
        <w:rPr>
          <w:lang w:val="uk-UA"/>
        </w:rPr>
        <w:t>–</w:t>
      </w:r>
      <w:r w:rsidRPr="0012688E">
        <w:rPr>
          <w:spacing w:val="1"/>
          <w:lang w:val="uk-UA"/>
        </w:rPr>
        <w:t xml:space="preserve"> </w:t>
      </w:r>
      <w:r w:rsidR="000B3081">
        <w:rPr>
          <w:bdr w:val="none" w:sz="0" w:space="0" w:color="auto" w:frame="1"/>
          <w:lang w:val="uk-UA"/>
        </w:rPr>
        <w:t xml:space="preserve">для розміщення органів державної влади та  органів місцевого самоврядування, </w:t>
      </w:r>
      <w:r w:rsidR="000B3081" w:rsidRPr="00877F85">
        <w:rPr>
          <w:shd w:val="clear" w:color="auto" w:fill="FFFFFF"/>
        </w:rPr>
        <w:t>інших</w:t>
      </w:r>
      <w:r w:rsidR="000B3081">
        <w:rPr>
          <w:shd w:val="clear" w:color="auto" w:fill="FFFFFF"/>
          <w:lang w:val="uk-UA"/>
        </w:rPr>
        <w:t xml:space="preserve"> </w:t>
      </w:r>
      <w:r w:rsidR="000B3081" w:rsidRPr="00877F85">
        <w:rPr>
          <w:shd w:val="clear" w:color="auto" w:fill="FFFFFF"/>
        </w:rPr>
        <w:t>установ і організацій, діяльність</w:t>
      </w:r>
      <w:r w:rsidR="000B3081">
        <w:rPr>
          <w:shd w:val="clear" w:color="auto" w:fill="FFFFFF"/>
          <w:lang w:val="uk-UA"/>
        </w:rPr>
        <w:t xml:space="preserve"> </w:t>
      </w:r>
      <w:r w:rsidR="000B3081" w:rsidRPr="00877F85">
        <w:rPr>
          <w:shd w:val="clear" w:color="auto" w:fill="FFFFFF"/>
        </w:rPr>
        <w:t>яких</w:t>
      </w:r>
      <w:r w:rsidR="000B3081">
        <w:rPr>
          <w:shd w:val="clear" w:color="auto" w:fill="FFFFFF"/>
          <w:lang w:val="uk-UA"/>
        </w:rPr>
        <w:t xml:space="preserve"> </w:t>
      </w:r>
      <w:r w:rsidR="000B3081" w:rsidRPr="00877F85">
        <w:rPr>
          <w:shd w:val="clear" w:color="auto" w:fill="FFFFFF"/>
        </w:rPr>
        <w:t xml:space="preserve">фінансується за рахунок державного </w:t>
      </w:r>
      <w:r w:rsidR="000B3081">
        <w:rPr>
          <w:shd w:val="clear" w:color="auto" w:fill="FFFFFF"/>
        </w:rPr>
        <w:t>або місцевого</w:t>
      </w:r>
      <w:r w:rsidR="000B3081">
        <w:rPr>
          <w:shd w:val="clear" w:color="auto" w:fill="FFFFFF"/>
          <w:lang w:val="uk-UA"/>
        </w:rPr>
        <w:t xml:space="preserve"> </w:t>
      </w:r>
      <w:r w:rsidR="000B3081" w:rsidRPr="00877F85">
        <w:rPr>
          <w:shd w:val="clear" w:color="auto" w:fill="FFFFFF"/>
        </w:rPr>
        <w:t>бюджетів</w:t>
      </w:r>
      <w:r w:rsidR="000B3081">
        <w:rPr>
          <w:shd w:val="clear" w:color="auto" w:fill="FFFFFF"/>
          <w:lang w:val="uk-UA"/>
        </w:rPr>
        <w:t>.</w:t>
      </w:r>
      <w:r w:rsidR="004E0D43">
        <w:rPr>
          <w:bCs/>
          <w:lang w:val="uk-UA"/>
        </w:rPr>
        <w:t>.</w:t>
      </w:r>
    </w:p>
    <w:p w:rsidR="009E28B1" w:rsidRPr="004E0D43" w:rsidRDefault="009E28B1" w:rsidP="00402FAD">
      <w:pPr>
        <w:kinsoku w:val="0"/>
        <w:overflowPunct w:val="0"/>
        <w:ind w:firstLine="709"/>
        <w:jc w:val="both"/>
        <w:rPr>
          <w:b/>
          <w:sz w:val="28"/>
          <w:szCs w:val="28"/>
        </w:rPr>
      </w:pPr>
      <w:r w:rsidRPr="004E0D43">
        <w:rPr>
          <w:b/>
          <w:sz w:val="28"/>
          <w:szCs w:val="28"/>
          <w:u w:val="single"/>
        </w:rPr>
        <w:t>Умови</w:t>
      </w:r>
      <w:r w:rsidRPr="004E0D43">
        <w:rPr>
          <w:b/>
          <w:spacing w:val="-2"/>
          <w:sz w:val="28"/>
          <w:szCs w:val="28"/>
          <w:u w:val="single"/>
        </w:rPr>
        <w:t xml:space="preserve"> </w:t>
      </w:r>
      <w:r w:rsidRPr="004E0D43">
        <w:rPr>
          <w:b/>
          <w:sz w:val="28"/>
          <w:szCs w:val="28"/>
          <w:u w:val="single"/>
        </w:rPr>
        <w:t>оренди:</w:t>
      </w:r>
    </w:p>
    <w:p w:rsidR="009E28B1" w:rsidRPr="00876B04" w:rsidRDefault="009E28B1" w:rsidP="00402FAD">
      <w:pPr>
        <w:pStyle w:val="a5"/>
        <w:numPr>
          <w:ilvl w:val="0"/>
          <w:numId w:val="11"/>
        </w:numPr>
        <w:tabs>
          <w:tab w:val="left" w:pos="426"/>
        </w:tabs>
        <w:kinsoku w:val="0"/>
        <w:overflowPunct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розмі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орендної плати становить 1 (одна) гривня в рік без ПДВ, згідно з</w:t>
      </w:r>
      <w:r w:rsidRPr="00876B04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пунктом</w:t>
      </w:r>
      <w:r w:rsidRPr="00876B04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6C6BD0">
        <w:rPr>
          <w:sz w:val="28"/>
          <w:szCs w:val="28"/>
          <w:lang w:val="uk-UA"/>
        </w:rPr>
        <w:t>3</w:t>
      </w:r>
      <w:r w:rsidRPr="00876B04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Методики</w:t>
      </w:r>
      <w:r w:rsidRPr="00876B04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розрахунку</w:t>
      </w:r>
      <w:r w:rsidRPr="00876B04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орендної</w:t>
      </w:r>
      <w:r w:rsidRPr="00876B04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плати</w:t>
      </w:r>
      <w:r w:rsidRPr="00876B04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 w:rsidRPr="00876B04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державне</w:t>
      </w:r>
      <w:r w:rsidRPr="00876B04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майно,</w:t>
      </w:r>
      <w:r w:rsidRPr="00876B04"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затвердженої</w:t>
      </w:r>
      <w:r w:rsidRPr="00876B04"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Постановою</w:t>
      </w:r>
      <w:r w:rsidRPr="00876B04"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proofErr w:type="spellStart"/>
      <w:r w:rsidR="00876B04" w:rsidRPr="00876B04">
        <w:rPr>
          <w:sz w:val="28"/>
          <w:szCs w:val="28"/>
          <w:lang w:val="uk-UA"/>
        </w:rPr>
        <w:t>абінету</w:t>
      </w:r>
      <w:proofErr w:type="spellEnd"/>
      <w:r w:rsidR="00876B04" w:rsidRPr="00876B0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М</w:t>
      </w:r>
      <w:proofErr w:type="spellStart"/>
      <w:r w:rsidR="00876B04" w:rsidRPr="00876B04">
        <w:rPr>
          <w:sz w:val="28"/>
          <w:szCs w:val="28"/>
          <w:lang w:val="uk-UA"/>
        </w:rPr>
        <w:t>іністрів</w:t>
      </w:r>
      <w:proofErr w:type="spellEnd"/>
      <w:r w:rsidR="00876B04" w:rsidRPr="00876B0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У</w:t>
      </w:r>
      <w:r w:rsidR="00876B04" w:rsidRPr="00876B04">
        <w:rPr>
          <w:sz w:val="28"/>
          <w:szCs w:val="28"/>
          <w:lang w:val="uk-UA"/>
        </w:rPr>
        <w:t>країни</w:t>
      </w:r>
      <w:r w:rsidRPr="00876B04"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від</w:t>
      </w:r>
      <w:r w:rsidRPr="00876B04">
        <w:rPr>
          <w:spacing w:val="43"/>
          <w:sz w:val="28"/>
          <w:szCs w:val="28"/>
        </w:rPr>
        <w:t xml:space="preserve"> </w:t>
      </w:r>
      <w:r w:rsidR="006C6BD0">
        <w:rPr>
          <w:spacing w:val="43"/>
          <w:sz w:val="28"/>
          <w:szCs w:val="28"/>
          <w:lang w:val="uk-UA"/>
        </w:rPr>
        <w:t>28</w:t>
      </w:r>
      <w:r w:rsidR="006C6BD0" w:rsidRPr="006C6BD0">
        <w:rPr>
          <w:sz w:val="28"/>
          <w:szCs w:val="28"/>
          <w:lang w:val="uk-UA"/>
        </w:rPr>
        <w:t>квітня</w:t>
      </w:r>
      <w:r w:rsidRPr="00876B04">
        <w:rPr>
          <w:spacing w:val="42"/>
          <w:sz w:val="28"/>
          <w:szCs w:val="28"/>
        </w:rPr>
        <w:t xml:space="preserve"> </w:t>
      </w:r>
      <w:r w:rsidR="006C6BD0" w:rsidRPr="006C6BD0">
        <w:rPr>
          <w:sz w:val="28"/>
          <w:szCs w:val="28"/>
          <w:lang w:val="uk-UA"/>
        </w:rPr>
        <w:t>2021</w:t>
      </w:r>
      <w:r w:rsidRPr="006C6BD0">
        <w:rPr>
          <w:sz w:val="28"/>
          <w:szCs w:val="28"/>
        </w:rPr>
        <w:t xml:space="preserve"> </w:t>
      </w:r>
      <w:r>
        <w:rPr>
          <w:sz w:val="28"/>
          <w:szCs w:val="28"/>
        </w:rPr>
        <w:t>року</w:t>
      </w:r>
      <w:r w:rsidR="00876B04">
        <w:rPr>
          <w:sz w:val="28"/>
          <w:szCs w:val="28"/>
          <w:lang w:val="uk-UA"/>
        </w:rPr>
        <w:t xml:space="preserve"> </w:t>
      </w:r>
      <w:r w:rsidRPr="00876B04">
        <w:rPr>
          <w:sz w:val="28"/>
          <w:szCs w:val="28"/>
        </w:rPr>
        <w:t>№</w:t>
      </w:r>
      <w:r w:rsidRPr="00876B04">
        <w:rPr>
          <w:spacing w:val="-3"/>
          <w:sz w:val="28"/>
          <w:szCs w:val="28"/>
        </w:rPr>
        <w:t xml:space="preserve"> </w:t>
      </w:r>
      <w:r w:rsidR="006C6BD0">
        <w:rPr>
          <w:spacing w:val="-3"/>
          <w:sz w:val="28"/>
          <w:szCs w:val="28"/>
          <w:lang w:val="uk-UA"/>
        </w:rPr>
        <w:t>630</w:t>
      </w:r>
      <w:r w:rsidRPr="00876B04">
        <w:rPr>
          <w:sz w:val="28"/>
          <w:szCs w:val="28"/>
        </w:rPr>
        <w:t>.</w:t>
      </w:r>
    </w:p>
    <w:p w:rsidR="009E28B1" w:rsidRDefault="009E28B1" w:rsidP="00402FAD">
      <w:pPr>
        <w:pStyle w:val="a5"/>
        <w:numPr>
          <w:ilvl w:val="0"/>
          <w:numId w:val="11"/>
        </w:numPr>
        <w:tabs>
          <w:tab w:val="left" w:pos="426"/>
        </w:tabs>
        <w:kinsoku w:val="0"/>
        <w:overflowPunct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термін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оренди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становить</w:t>
      </w:r>
      <w:r>
        <w:rPr>
          <w:spacing w:val="-3"/>
          <w:sz w:val="28"/>
          <w:szCs w:val="28"/>
        </w:rPr>
        <w:t xml:space="preserve"> </w:t>
      </w:r>
      <w:r w:rsidR="00264091">
        <w:rPr>
          <w:spacing w:val="-3"/>
          <w:sz w:val="28"/>
          <w:szCs w:val="28"/>
          <w:lang w:val="uk-UA"/>
        </w:rPr>
        <w:t>5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4930A9">
        <w:rPr>
          <w:sz w:val="28"/>
          <w:szCs w:val="28"/>
          <w:lang w:val="uk-UA"/>
        </w:rPr>
        <w:t>п’ять</w:t>
      </w:r>
      <w:r>
        <w:rPr>
          <w:sz w:val="28"/>
          <w:szCs w:val="28"/>
        </w:rPr>
        <w:t>)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рок</w:t>
      </w:r>
      <w:proofErr w:type="spellStart"/>
      <w:r w:rsidR="00264091"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</w:rPr>
        <w:t>;</w:t>
      </w:r>
    </w:p>
    <w:p w:rsidR="007B3678" w:rsidRDefault="009E28B1" w:rsidP="00402FAD">
      <w:pPr>
        <w:pStyle w:val="a5"/>
        <w:numPr>
          <w:ilvl w:val="0"/>
          <w:numId w:val="11"/>
        </w:numPr>
        <w:tabs>
          <w:tab w:val="left" w:pos="426"/>
        </w:tabs>
        <w:kinsoku w:val="0"/>
        <w:overflowPunct w:val="0"/>
        <w:ind w:left="0" w:firstLine="709"/>
        <w:rPr>
          <w:sz w:val="28"/>
          <w:szCs w:val="28"/>
          <w:lang w:val="uk-UA"/>
        </w:rPr>
      </w:pPr>
      <w:r w:rsidRPr="00127A71">
        <w:rPr>
          <w:sz w:val="28"/>
          <w:szCs w:val="28"/>
          <w:lang w:val="uk-UA"/>
        </w:rPr>
        <w:t>використання</w:t>
      </w:r>
      <w:r w:rsidRPr="00127A71">
        <w:rPr>
          <w:spacing w:val="1"/>
          <w:sz w:val="28"/>
          <w:szCs w:val="28"/>
          <w:lang w:val="uk-UA"/>
        </w:rPr>
        <w:t xml:space="preserve"> </w:t>
      </w:r>
      <w:r w:rsidRPr="00127A71">
        <w:rPr>
          <w:sz w:val="28"/>
          <w:szCs w:val="28"/>
          <w:lang w:val="uk-UA"/>
        </w:rPr>
        <w:t>за</w:t>
      </w:r>
      <w:r w:rsidRPr="00127A71">
        <w:rPr>
          <w:spacing w:val="1"/>
          <w:sz w:val="28"/>
          <w:szCs w:val="28"/>
          <w:lang w:val="uk-UA"/>
        </w:rPr>
        <w:t xml:space="preserve"> </w:t>
      </w:r>
      <w:r w:rsidRPr="00127A71">
        <w:rPr>
          <w:sz w:val="28"/>
          <w:szCs w:val="28"/>
          <w:lang w:val="uk-UA"/>
        </w:rPr>
        <w:t>цільовим</w:t>
      </w:r>
      <w:r w:rsidRPr="00127A71">
        <w:rPr>
          <w:spacing w:val="1"/>
          <w:sz w:val="28"/>
          <w:szCs w:val="28"/>
          <w:lang w:val="uk-UA"/>
        </w:rPr>
        <w:t xml:space="preserve"> </w:t>
      </w:r>
      <w:r w:rsidRPr="00127A71">
        <w:rPr>
          <w:sz w:val="28"/>
          <w:szCs w:val="28"/>
          <w:lang w:val="uk-UA"/>
        </w:rPr>
        <w:t>призначенням</w:t>
      </w:r>
      <w:r w:rsidRPr="00127A71">
        <w:rPr>
          <w:spacing w:val="1"/>
          <w:sz w:val="28"/>
          <w:szCs w:val="28"/>
          <w:lang w:val="uk-UA"/>
        </w:rPr>
        <w:t xml:space="preserve"> </w:t>
      </w:r>
      <w:r w:rsidRPr="00127A71">
        <w:rPr>
          <w:sz w:val="28"/>
          <w:szCs w:val="28"/>
          <w:lang w:val="uk-UA"/>
        </w:rPr>
        <w:t>для</w:t>
      </w:r>
      <w:r w:rsidRPr="00127A71">
        <w:rPr>
          <w:spacing w:val="1"/>
          <w:sz w:val="28"/>
          <w:szCs w:val="28"/>
          <w:lang w:val="uk-UA"/>
        </w:rPr>
        <w:t xml:space="preserve"> </w:t>
      </w:r>
      <w:r w:rsidRPr="00127A71">
        <w:rPr>
          <w:sz w:val="28"/>
          <w:szCs w:val="28"/>
          <w:lang w:val="uk-UA"/>
        </w:rPr>
        <w:t>розміщення</w:t>
      </w:r>
      <w:r w:rsidRPr="00127A71">
        <w:rPr>
          <w:spacing w:val="1"/>
          <w:sz w:val="28"/>
          <w:szCs w:val="28"/>
          <w:lang w:val="uk-UA"/>
        </w:rPr>
        <w:t xml:space="preserve"> </w:t>
      </w:r>
      <w:proofErr w:type="spellStart"/>
      <w:r w:rsidR="00127A71" w:rsidRPr="00127A71">
        <w:rPr>
          <w:spacing w:val="1"/>
          <w:sz w:val="28"/>
          <w:szCs w:val="28"/>
          <w:lang w:val="uk-UA"/>
        </w:rPr>
        <w:t>Погребищенського</w:t>
      </w:r>
      <w:proofErr w:type="spellEnd"/>
      <w:r w:rsidR="00127A71" w:rsidRPr="00127A71">
        <w:rPr>
          <w:spacing w:val="1"/>
          <w:sz w:val="28"/>
          <w:szCs w:val="28"/>
          <w:lang w:val="uk-UA"/>
        </w:rPr>
        <w:t xml:space="preserve"> </w:t>
      </w:r>
      <w:r w:rsidR="00127A71" w:rsidRPr="00127A71">
        <w:rPr>
          <w:spacing w:val="-67"/>
          <w:sz w:val="28"/>
          <w:szCs w:val="28"/>
          <w:lang w:val="uk-UA"/>
        </w:rPr>
        <w:t xml:space="preserve"> </w:t>
      </w:r>
      <w:r w:rsidR="00127A71" w:rsidRPr="00127A71">
        <w:rPr>
          <w:sz w:val="28"/>
          <w:szCs w:val="28"/>
          <w:lang w:val="uk-UA"/>
        </w:rPr>
        <w:t xml:space="preserve">сектору </w:t>
      </w:r>
      <w:r w:rsidR="004E0D43">
        <w:rPr>
          <w:spacing w:val="1"/>
          <w:sz w:val="28"/>
          <w:szCs w:val="28"/>
          <w:lang w:val="uk-UA"/>
        </w:rPr>
        <w:t>Управління Державної міграційної служби України</w:t>
      </w:r>
      <w:r w:rsidR="00127A71" w:rsidRPr="00127A71">
        <w:rPr>
          <w:spacing w:val="1"/>
          <w:sz w:val="28"/>
          <w:szCs w:val="28"/>
          <w:lang w:val="uk-UA"/>
        </w:rPr>
        <w:t xml:space="preserve"> у Вінницькій області</w:t>
      </w:r>
      <w:r w:rsidR="00127A71">
        <w:rPr>
          <w:spacing w:val="1"/>
          <w:sz w:val="28"/>
          <w:szCs w:val="28"/>
          <w:lang w:val="uk-UA"/>
        </w:rPr>
        <w:t>.</w:t>
      </w:r>
    </w:p>
    <w:p w:rsidR="007B3678" w:rsidRDefault="007B3678" w:rsidP="00402FAD">
      <w:pPr>
        <w:ind w:firstLine="709"/>
        <w:rPr>
          <w:lang w:val="uk-UA"/>
        </w:rPr>
      </w:pPr>
    </w:p>
    <w:p w:rsidR="009E28B1" w:rsidRPr="002A43EE" w:rsidRDefault="009E28B1" w:rsidP="00402FAD">
      <w:pPr>
        <w:pStyle w:val="a3"/>
        <w:kinsoku w:val="0"/>
        <w:overflowPunct w:val="0"/>
        <w:ind w:left="0" w:firstLine="709"/>
        <w:jc w:val="left"/>
        <w:rPr>
          <w:b/>
        </w:rPr>
      </w:pPr>
      <w:r w:rsidRPr="002A43EE">
        <w:rPr>
          <w:b/>
          <w:u w:val="single"/>
        </w:rPr>
        <w:t>Контактні</w:t>
      </w:r>
      <w:r w:rsidRPr="002A43EE">
        <w:rPr>
          <w:b/>
          <w:spacing w:val="4"/>
          <w:u w:val="single"/>
        </w:rPr>
        <w:t xml:space="preserve"> </w:t>
      </w:r>
      <w:r w:rsidRPr="002A43EE">
        <w:rPr>
          <w:b/>
          <w:u w:val="single"/>
        </w:rPr>
        <w:t>дані</w:t>
      </w:r>
      <w:r w:rsidRPr="002A43EE">
        <w:rPr>
          <w:b/>
          <w:spacing w:val="4"/>
          <w:u w:val="single"/>
        </w:rPr>
        <w:t xml:space="preserve"> </w:t>
      </w:r>
      <w:r w:rsidRPr="002A43EE">
        <w:rPr>
          <w:b/>
          <w:u w:val="single"/>
        </w:rPr>
        <w:t>орендодавця:</w:t>
      </w:r>
    </w:p>
    <w:p w:rsidR="00402FAD" w:rsidRDefault="00402FAD" w:rsidP="00402FAD">
      <w:pPr>
        <w:pStyle w:val="a3"/>
        <w:pBdr>
          <w:bottom w:val="single" w:sz="12" w:space="12" w:color="auto"/>
        </w:pBdr>
        <w:ind w:left="0" w:firstLine="709"/>
      </w:pPr>
      <w:r>
        <w:t>А</w:t>
      </w:r>
      <w:r w:rsidR="009E28B1">
        <w:t>дреса</w:t>
      </w:r>
      <w:r>
        <w:t xml:space="preserve"> </w:t>
      </w:r>
      <w:r w:rsidR="009E28B1">
        <w:t>вебсайту:</w:t>
      </w:r>
      <w:r>
        <w:t xml:space="preserve"> </w:t>
      </w:r>
      <w:hyperlink r:id="rId7" w:history="1">
        <w:r w:rsidRPr="004924DC">
          <w:rPr>
            <w:rStyle w:val="a6"/>
          </w:rPr>
          <w:t>https://pog-mrada.gov.ua</w:t>
        </w:r>
      </w:hyperlink>
      <w:r w:rsidR="0085299C">
        <w:rPr>
          <w:lang w:val="uk-UA"/>
        </w:rPr>
        <w:t>,</w:t>
      </w:r>
    </w:p>
    <w:p w:rsidR="0085299C" w:rsidRDefault="0085299C" w:rsidP="00402FAD">
      <w:pPr>
        <w:pStyle w:val="a3"/>
        <w:pBdr>
          <w:bottom w:val="single" w:sz="12" w:space="12" w:color="auto"/>
        </w:pBdr>
        <w:ind w:left="0" w:firstLine="709"/>
        <w:rPr>
          <w:bCs/>
          <w:lang w:val="uk-UA"/>
        </w:rPr>
      </w:pPr>
      <w:r w:rsidRPr="006D031A">
        <w:rPr>
          <w:bCs/>
          <w:lang w:val="en-US"/>
        </w:rPr>
        <w:t>E</w:t>
      </w:r>
      <w:r w:rsidRPr="006D031A">
        <w:rPr>
          <w:bCs/>
        </w:rPr>
        <w:t>-</w:t>
      </w:r>
      <w:r w:rsidRPr="006D031A">
        <w:rPr>
          <w:bCs/>
          <w:lang w:val="en-US"/>
        </w:rPr>
        <w:t>mail</w:t>
      </w:r>
      <w:r w:rsidRPr="006D031A">
        <w:rPr>
          <w:bCs/>
        </w:rPr>
        <w:t xml:space="preserve"> </w:t>
      </w:r>
      <w:hyperlink r:id="rId8" w:history="1">
        <w:r w:rsidRPr="006D031A">
          <w:rPr>
            <w:rStyle w:val="a6"/>
            <w:bCs/>
            <w:lang w:val="en-US"/>
          </w:rPr>
          <w:t>pogreb</w:t>
        </w:r>
        <w:r w:rsidRPr="006D031A">
          <w:rPr>
            <w:rStyle w:val="a6"/>
            <w:bCs/>
          </w:rPr>
          <w:t>_</w:t>
        </w:r>
        <w:r w:rsidRPr="006D031A">
          <w:rPr>
            <w:rStyle w:val="a6"/>
            <w:bCs/>
            <w:lang w:val="en-US"/>
          </w:rPr>
          <w:t>miskrada</w:t>
        </w:r>
        <w:r w:rsidRPr="006D031A">
          <w:rPr>
            <w:rStyle w:val="a6"/>
            <w:bCs/>
          </w:rPr>
          <w:t>@</w:t>
        </w:r>
        <w:r w:rsidRPr="006D031A">
          <w:rPr>
            <w:rStyle w:val="a6"/>
            <w:bCs/>
            <w:lang w:val="en-US"/>
          </w:rPr>
          <w:t>ukr</w:t>
        </w:r>
        <w:r w:rsidRPr="006D031A">
          <w:rPr>
            <w:rStyle w:val="a6"/>
            <w:bCs/>
          </w:rPr>
          <w:t>.</w:t>
        </w:r>
        <w:r w:rsidRPr="006D031A">
          <w:rPr>
            <w:rStyle w:val="a6"/>
            <w:bCs/>
            <w:lang w:val="en-US"/>
          </w:rPr>
          <w:t>net</w:t>
        </w:r>
      </w:hyperlink>
      <w:r>
        <w:rPr>
          <w:bCs/>
          <w:lang w:val="uk-UA"/>
        </w:rPr>
        <w:t>,</w:t>
      </w:r>
    </w:p>
    <w:p w:rsidR="00402FAD" w:rsidRDefault="00402FAD" w:rsidP="00402FAD">
      <w:pPr>
        <w:pStyle w:val="a3"/>
        <w:pBdr>
          <w:bottom w:val="single" w:sz="12" w:space="12" w:color="auto"/>
        </w:pBdr>
        <w:ind w:left="0" w:firstLine="709"/>
        <w:rPr>
          <w:bCs/>
          <w:lang w:val="uk-UA"/>
        </w:rPr>
      </w:pPr>
    </w:p>
    <w:p w:rsidR="009E28B1" w:rsidRDefault="009E28B1" w:rsidP="00402FAD">
      <w:pPr>
        <w:pStyle w:val="a3"/>
        <w:tabs>
          <w:tab w:val="left" w:pos="2580"/>
          <w:tab w:val="left" w:pos="6705"/>
        </w:tabs>
        <w:kinsoku w:val="0"/>
        <w:overflowPunct w:val="0"/>
        <w:ind w:left="0" w:firstLine="709"/>
        <w:jc w:val="left"/>
        <w:rPr>
          <w:color w:val="000000"/>
        </w:rPr>
      </w:pPr>
      <w:r w:rsidRPr="002A43EE">
        <w:rPr>
          <w:b/>
          <w:color w:val="000000"/>
        </w:rPr>
        <w:t>контактна</w:t>
      </w:r>
      <w:r w:rsidRPr="002A43EE">
        <w:rPr>
          <w:b/>
          <w:color w:val="000000"/>
          <w:spacing w:val="-2"/>
        </w:rPr>
        <w:t xml:space="preserve"> </w:t>
      </w:r>
      <w:r w:rsidRPr="002A43EE">
        <w:rPr>
          <w:b/>
          <w:color w:val="000000"/>
        </w:rPr>
        <w:t>особа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-1"/>
        </w:rPr>
        <w:t xml:space="preserve"> </w:t>
      </w:r>
      <w:r w:rsidR="004E0D43">
        <w:rPr>
          <w:color w:val="000000"/>
          <w:spacing w:val="-1"/>
          <w:lang w:val="uk-UA"/>
        </w:rPr>
        <w:t>Гавриш Володимир</w:t>
      </w:r>
      <w:r w:rsidR="0085299C">
        <w:rPr>
          <w:color w:val="000000"/>
          <w:spacing w:val="-1"/>
          <w:lang w:val="uk-UA"/>
        </w:rPr>
        <w:t xml:space="preserve"> Миколайович</w:t>
      </w:r>
      <w:r>
        <w:rPr>
          <w:color w:val="000000"/>
        </w:rPr>
        <w:t>,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 xml:space="preserve">тел.: </w:t>
      </w:r>
      <w:r w:rsidR="004E0D43">
        <w:rPr>
          <w:color w:val="000000"/>
          <w:lang w:val="uk-UA"/>
        </w:rPr>
        <w:t>0683289133</w:t>
      </w:r>
      <w:r>
        <w:rPr>
          <w:color w:val="000000"/>
        </w:rPr>
        <w:t>.</w:t>
      </w:r>
    </w:p>
    <w:p w:rsidR="009E28B1" w:rsidRDefault="009E28B1" w:rsidP="00402FAD">
      <w:pPr>
        <w:pStyle w:val="a3"/>
        <w:kinsoku w:val="0"/>
        <w:overflowPunct w:val="0"/>
        <w:ind w:left="0" w:firstLine="709"/>
        <w:jc w:val="left"/>
        <w:rPr>
          <w:sz w:val="27"/>
          <w:szCs w:val="27"/>
        </w:rPr>
      </w:pPr>
    </w:p>
    <w:p w:rsidR="009E28B1" w:rsidRPr="002A43EE" w:rsidRDefault="009E28B1" w:rsidP="00402FAD">
      <w:pPr>
        <w:pStyle w:val="a3"/>
        <w:kinsoku w:val="0"/>
        <w:overflowPunct w:val="0"/>
        <w:ind w:left="0" w:firstLine="709"/>
        <w:jc w:val="left"/>
        <w:rPr>
          <w:b/>
        </w:rPr>
      </w:pPr>
      <w:r w:rsidRPr="002A43EE">
        <w:rPr>
          <w:b/>
          <w:u w:val="single"/>
        </w:rPr>
        <w:lastRenderedPageBreak/>
        <w:t>Банківські</w:t>
      </w:r>
      <w:r w:rsidRPr="002A43EE">
        <w:rPr>
          <w:b/>
          <w:spacing w:val="43"/>
          <w:u w:val="single"/>
        </w:rPr>
        <w:t xml:space="preserve"> </w:t>
      </w:r>
      <w:r w:rsidRPr="002A43EE">
        <w:rPr>
          <w:b/>
          <w:u w:val="single"/>
        </w:rPr>
        <w:t>реквізити</w:t>
      </w:r>
      <w:r w:rsidRPr="002A43EE">
        <w:rPr>
          <w:b/>
          <w:spacing w:val="44"/>
          <w:u w:val="single"/>
        </w:rPr>
        <w:t xml:space="preserve"> </w:t>
      </w:r>
      <w:r w:rsidRPr="002A43EE">
        <w:rPr>
          <w:b/>
          <w:u w:val="single"/>
        </w:rPr>
        <w:t>установ</w:t>
      </w:r>
      <w:r w:rsidRPr="002A43EE">
        <w:rPr>
          <w:b/>
          <w:spacing w:val="43"/>
          <w:u w:val="single"/>
        </w:rPr>
        <w:t xml:space="preserve"> </w:t>
      </w:r>
      <w:r w:rsidRPr="002A43EE">
        <w:rPr>
          <w:b/>
          <w:u w:val="single"/>
        </w:rPr>
        <w:t>для</w:t>
      </w:r>
      <w:r w:rsidRPr="002A43EE">
        <w:rPr>
          <w:b/>
          <w:spacing w:val="43"/>
          <w:u w:val="single"/>
        </w:rPr>
        <w:t xml:space="preserve"> </w:t>
      </w:r>
      <w:r w:rsidRPr="002A43EE">
        <w:rPr>
          <w:b/>
          <w:u w:val="single"/>
        </w:rPr>
        <w:t>проведення</w:t>
      </w:r>
      <w:r w:rsidRPr="002A43EE">
        <w:rPr>
          <w:b/>
          <w:spacing w:val="45"/>
          <w:u w:val="single"/>
        </w:rPr>
        <w:t xml:space="preserve"> </w:t>
      </w:r>
      <w:r w:rsidRPr="002A43EE">
        <w:rPr>
          <w:b/>
          <w:u w:val="single"/>
        </w:rPr>
        <w:t>розрахункі</w:t>
      </w:r>
      <w:proofErr w:type="gramStart"/>
      <w:r w:rsidRPr="002A43EE">
        <w:rPr>
          <w:b/>
          <w:u w:val="single"/>
        </w:rPr>
        <w:t>в</w:t>
      </w:r>
      <w:proofErr w:type="gramEnd"/>
      <w:r w:rsidRPr="002A43EE">
        <w:rPr>
          <w:b/>
          <w:spacing w:val="43"/>
          <w:u w:val="single"/>
        </w:rPr>
        <w:t xml:space="preserve"> </w:t>
      </w:r>
      <w:r w:rsidRPr="002A43EE">
        <w:rPr>
          <w:b/>
          <w:u w:val="single"/>
        </w:rPr>
        <w:t>за</w:t>
      </w:r>
      <w:r w:rsidRPr="002A43EE">
        <w:rPr>
          <w:b/>
          <w:spacing w:val="42"/>
          <w:u w:val="single"/>
        </w:rPr>
        <w:t xml:space="preserve"> </w:t>
      </w:r>
      <w:r w:rsidRPr="002A43EE">
        <w:rPr>
          <w:b/>
          <w:u w:val="single"/>
        </w:rPr>
        <w:t>оренду</w:t>
      </w:r>
      <w:r w:rsidRPr="002A43EE">
        <w:rPr>
          <w:b/>
          <w:spacing w:val="-67"/>
        </w:rPr>
        <w:t xml:space="preserve"> </w:t>
      </w:r>
      <w:r w:rsidRPr="002A43EE">
        <w:rPr>
          <w:b/>
          <w:u w:val="single"/>
        </w:rPr>
        <w:t>об’єкта:</w:t>
      </w:r>
    </w:p>
    <w:p w:rsidR="00402FAD" w:rsidRDefault="009E28B1" w:rsidP="00402FAD">
      <w:pPr>
        <w:pStyle w:val="a3"/>
        <w:kinsoku w:val="0"/>
        <w:overflowPunct w:val="0"/>
        <w:ind w:left="0" w:firstLine="709"/>
        <w:jc w:val="left"/>
        <w:rPr>
          <w:lang w:val="uk-UA"/>
        </w:rPr>
      </w:pPr>
      <w:r>
        <w:t xml:space="preserve">Одержувач: </w:t>
      </w:r>
      <w:proofErr w:type="spellStart"/>
      <w:r w:rsidR="00402FAD">
        <w:rPr>
          <w:lang w:val="uk-UA"/>
        </w:rPr>
        <w:t>Погребищенська</w:t>
      </w:r>
      <w:proofErr w:type="spellEnd"/>
      <w:r w:rsidR="00402FAD">
        <w:rPr>
          <w:lang w:val="uk-UA"/>
        </w:rPr>
        <w:t xml:space="preserve"> міська рада</w:t>
      </w:r>
    </w:p>
    <w:p w:rsidR="009E28B1" w:rsidRDefault="009E28B1" w:rsidP="00402FAD">
      <w:pPr>
        <w:pStyle w:val="a3"/>
        <w:kinsoku w:val="0"/>
        <w:overflowPunct w:val="0"/>
        <w:ind w:left="0" w:firstLine="709"/>
        <w:jc w:val="left"/>
        <w:rPr>
          <w:lang w:val="uk-UA"/>
        </w:rPr>
      </w:pPr>
      <w:proofErr w:type="gramStart"/>
      <w:r>
        <w:t>р</w:t>
      </w:r>
      <w:proofErr w:type="gramEnd"/>
      <w:r>
        <w:t>/р UA</w:t>
      </w:r>
      <w:r w:rsidR="00264091">
        <w:rPr>
          <w:lang w:val="uk-UA"/>
        </w:rPr>
        <w:t>288201720314201002203034566</w:t>
      </w:r>
    </w:p>
    <w:p w:rsidR="00264091" w:rsidRPr="00264091" w:rsidRDefault="00264091" w:rsidP="00402FAD">
      <w:pPr>
        <w:pStyle w:val="a3"/>
        <w:kinsoku w:val="0"/>
        <w:overflowPunct w:val="0"/>
        <w:ind w:left="0" w:firstLine="709"/>
        <w:jc w:val="left"/>
        <w:rPr>
          <w:lang w:val="uk-UA"/>
        </w:rPr>
      </w:pPr>
      <w:r>
        <w:t>UA</w:t>
      </w:r>
      <w:r>
        <w:rPr>
          <w:lang w:val="uk-UA"/>
        </w:rPr>
        <w:t>828201720344270002000034566</w:t>
      </w:r>
    </w:p>
    <w:p w:rsidR="009E28B1" w:rsidRPr="00264091" w:rsidRDefault="009E28B1" w:rsidP="00402FAD">
      <w:pPr>
        <w:pStyle w:val="a3"/>
        <w:kinsoku w:val="0"/>
        <w:overflowPunct w:val="0"/>
        <w:ind w:left="0" w:firstLine="709"/>
        <w:jc w:val="left"/>
        <w:rPr>
          <w:lang w:val="uk-UA"/>
        </w:rPr>
      </w:pPr>
      <w:r>
        <w:t>ЄДРПОУ</w:t>
      </w:r>
      <w:r w:rsidR="00264091">
        <w:rPr>
          <w:lang w:val="uk-UA"/>
        </w:rPr>
        <w:t xml:space="preserve"> 03772654</w:t>
      </w:r>
    </w:p>
    <w:p w:rsidR="009E28B1" w:rsidRPr="00264091" w:rsidRDefault="00264091" w:rsidP="00402FAD">
      <w:pPr>
        <w:pStyle w:val="a3"/>
        <w:kinsoku w:val="0"/>
        <w:overflowPunct w:val="0"/>
        <w:ind w:left="0" w:firstLine="709"/>
        <w:rPr>
          <w:lang w:val="uk-UA"/>
        </w:rPr>
      </w:pPr>
      <w:proofErr w:type="spellStart"/>
      <w:r>
        <w:rPr>
          <w:spacing w:val="-1"/>
          <w:lang w:val="uk-UA"/>
        </w:rPr>
        <w:t>Держк</w:t>
      </w:r>
      <w:proofErr w:type="spellEnd"/>
      <w:r w:rsidR="009E28B1">
        <w:t>азначейс</w:t>
      </w:r>
      <w:proofErr w:type="spellStart"/>
      <w:r>
        <w:rPr>
          <w:lang w:val="uk-UA"/>
        </w:rPr>
        <w:t>ька</w:t>
      </w:r>
      <w:proofErr w:type="spellEnd"/>
      <w:r>
        <w:rPr>
          <w:lang w:val="uk-UA"/>
        </w:rPr>
        <w:t xml:space="preserve"> служба </w:t>
      </w:r>
      <w:r w:rsidR="009E28B1">
        <w:t>України</w:t>
      </w:r>
      <w:r>
        <w:rPr>
          <w:lang w:val="uk-UA"/>
        </w:rPr>
        <w:t xml:space="preserve"> м. Київ</w:t>
      </w:r>
    </w:p>
    <w:p w:rsidR="009E28B1" w:rsidRDefault="009E28B1" w:rsidP="00402FAD">
      <w:pPr>
        <w:pStyle w:val="a3"/>
        <w:kinsoku w:val="0"/>
        <w:overflowPunct w:val="0"/>
        <w:ind w:left="0" w:firstLine="709"/>
      </w:pPr>
      <w:r>
        <w:t>Призначення:</w:t>
      </w:r>
      <w:r>
        <w:rPr>
          <w:spacing w:val="-5"/>
        </w:rPr>
        <w:t xml:space="preserve"> </w:t>
      </w:r>
      <w:r w:rsidR="0085299C" w:rsidRPr="0085299C">
        <w:rPr>
          <w:spacing w:val="-5"/>
        </w:rPr>
        <w:t>“</w:t>
      </w:r>
      <w:r>
        <w:t>Надходження</w:t>
      </w:r>
      <w:r>
        <w:rPr>
          <w:spacing w:val="-6"/>
        </w:rPr>
        <w:t xml:space="preserve"> </w:t>
      </w:r>
      <w:r>
        <w:t>від</w:t>
      </w:r>
      <w:r>
        <w:rPr>
          <w:spacing w:val="-9"/>
        </w:rPr>
        <w:t xml:space="preserve"> </w:t>
      </w:r>
      <w:r>
        <w:t>орендної</w:t>
      </w:r>
      <w:r>
        <w:rPr>
          <w:spacing w:val="-5"/>
        </w:rPr>
        <w:t xml:space="preserve"> </w:t>
      </w:r>
      <w:r>
        <w:t>плати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користування</w:t>
      </w:r>
      <w:r>
        <w:rPr>
          <w:spacing w:val="-6"/>
        </w:rPr>
        <w:t xml:space="preserve"> </w:t>
      </w:r>
      <w:r w:rsidR="00264091">
        <w:rPr>
          <w:spacing w:val="-6"/>
          <w:lang w:val="uk-UA"/>
        </w:rPr>
        <w:t xml:space="preserve">цілісним майновим </w:t>
      </w:r>
      <w:r>
        <w:t>комплексом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іншим</w:t>
      </w:r>
      <w:r>
        <w:rPr>
          <w:spacing w:val="1"/>
        </w:rPr>
        <w:t xml:space="preserve"> </w:t>
      </w:r>
      <w:r>
        <w:t>майном,</w:t>
      </w:r>
      <w:r>
        <w:rPr>
          <w:spacing w:val="1"/>
        </w:rPr>
        <w:t xml:space="preserve"> </w:t>
      </w:r>
      <w:r>
        <w:t>що</w:t>
      </w:r>
      <w:r>
        <w:rPr>
          <w:spacing w:val="1"/>
        </w:rPr>
        <w:t xml:space="preserve"> </w:t>
      </w:r>
      <w:r>
        <w:t>перебуває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комунальній</w:t>
      </w:r>
      <w:r>
        <w:rPr>
          <w:spacing w:val="1"/>
        </w:rPr>
        <w:t xml:space="preserve"> </w:t>
      </w:r>
      <w:r>
        <w:t>власності</w:t>
      </w:r>
      <w:r w:rsidR="0085299C" w:rsidRPr="0085299C">
        <w:t>”</w:t>
      </w:r>
      <w:r>
        <w:t>.</w:t>
      </w:r>
    </w:p>
    <w:p w:rsidR="009E28B1" w:rsidRDefault="009E28B1" w:rsidP="00402FAD">
      <w:pPr>
        <w:pStyle w:val="a3"/>
        <w:kinsoku w:val="0"/>
        <w:overflowPunct w:val="0"/>
        <w:ind w:left="0" w:firstLine="709"/>
        <w:jc w:val="left"/>
      </w:pPr>
    </w:p>
    <w:p w:rsidR="009E28B1" w:rsidRPr="002A43EE" w:rsidRDefault="009E28B1" w:rsidP="00402FAD">
      <w:pPr>
        <w:pStyle w:val="a3"/>
        <w:kinsoku w:val="0"/>
        <w:overflowPunct w:val="0"/>
        <w:ind w:left="0" w:firstLine="709"/>
        <w:jc w:val="left"/>
        <w:rPr>
          <w:b/>
        </w:rPr>
      </w:pPr>
      <w:r w:rsidRPr="002A43EE">
        <w:rPr>
          <w:b/>
          <w:u w:val="single"/>
        </w:rPr>
        <w:t>Додаткова</w:t>
      </w:r>
      <w:r w:rsidRPr="002A43EE">
        <w:rPr>
          <w:b/>
          <w:spacing w:val="-5"/>
          <w:u w:val="single"/>
        </w:rPr>
        <w:t xml:space="preserve"> </w:t>
      </w:r>
      <w:r w:rsidRPr="002A43EE">
        <w:rPr>
          <w:b/>
          <w:u w:val="single"/>
        </w:rPr>
        <w:t>інформація:</w:t>
      </w:r>
    </w:p>
    <w:p w:rsidR="009E28B1" w:rsidRDefault="009E28B1" w:rsidP="00402FAD">
      <w:pPr>
        <w:pStyle w:val="a5"/>
        <w:numPr>
          <w:ilvl w:val="0"/>
          <w:numId w:val="11"/>
        </w:numPr>
        <w:tabs>
          <w:tab w:val="left" w:pos="284"/>
        </w:tabs>
        <w:kinsoku w:val="0"/>
        <w:overflowPunct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Об’єкт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суборенду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-3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передається</w:t>
      </w:r>
      <w:proofErr w:type="gramEnd"/>
      <w:r>
        <w:rPr>
          <w:sz w:val="28"/>
          <w:szCs w:val="28"/>
        </w:rPr>
        <w:t>;</w:t>
      </w:r>
    </w:p>
    <w:p w:rsidR="009E28B1" w:rsidRDefault="009E28B1" w:rsidP="00402FAD">
      <w:pPr>
        <w:pStyle w:val="a5"/>
        <w:numPr>
          <w:ilvl w:val="0"/>
          <w:numId w:val="11"/>
        </w:numPr>
        <w:tabs>
          <w:tab w:val="left" w:pos="284"/>
        </w:tabs>
        <w:kinsoku w:val="0"/>
        <w:overflowPunct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Здійснення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невід’ємних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поліпшень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можливо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тільки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надання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орендодавцем письмової згоди на поточний та/або капітальний ремонт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орендованого майна.</w:t>
      </w:r>
    </w:p>
    <w:p w:rsidR="009E28B1" w:rsidRDefault="009E28B1" w:rsidP="00402FAD">
      <w:pPr>
        <w:pStyle w:val="a3"/>
        <w:kinsoku w:val="0"/>
        <w:overflowPunct w:val="0"/>
        <w:ind w:left="0" w:firstLine="709"/>
        <w:jc w:val="left"/>
        <w:rPr>
          <w:sz w:val="30"/>
          <w:szCs w:val="30"/>
        </w:rPr>
      </w:pPr>
    </w:p>
    <w:p w:rsidR="009E28B1" w:rsidRDefault="009E28B1" w:rsidP="00402FAD">
      <w:pPr>
        <w:pStyle w:val="a3"/>
        <w:kinsoku w:val="0"/>
        <w:overflowPunct w:val="0"/>
        <w:ind w:left="0" w:firstLine="709"/>
        <w:jc w:val="left"/>
        <w:rPr>
          <w:sz w:val="30"/>
          <w:szCs w:val="30"/>
        </w:rPr>
      </w:pPr>
    </w:p>
    <w:p w:rsidR="00402FAD" w:rsidRDefault="00402FAD" w:rsidP="00402FAD">
      <w:pPr>
        <w:pStyle w:val="a3"/>
        <w:kinsoku w:val="0"/>
        <w:overflowPunct w:val="0"/>
        <w:ind w:left="0" w:firstLine="709"/>
        <w:jc w:val="left"/>
        <w:rPr>
          <w:sz w:val="30"/>
          <w:szCs w:val="30"/>
        </w:rPr>
      </w:pPr>
    </w:p>
    <w:p w:rsidR="00402FAD" w:rsidRDefault="00402FAD" w:rsidP="00402FAD">
      <w:pPr>
        <w:pStyle w:val="a3"/>
        <w:kinsoku w:val="0"/>
        <w:overflowPunct w:val="0"/>
        <w:ind w:left="0" w:firstLine="709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Секретар міської ради</w:t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  <w:t>Петро ШАФРАНСЬКИЙ</w:t>
      </w:r>
    </w:p>
    <w:sectPr w:rsidR="00402FAD" w:rsidSect="00402FAD">
      <w:pgSz w:w="11910" w:h="1685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2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</w:compat>
  <w:rsids>
    <w:rsidRoot w:val="005D292D"/>
    <w:rsid w:val="000333BA"/>
    <w:rsid w:val="0005045F"/>
    <w:rsid w:val="00093403"/>
    <w:rsid w:val="000937B0"/>
    <w:rsid w:val="000B3081"/>
    <w:rsid w:val="000B439B"/>
    <w:rsid w:val="000B4FAC"/>
    <w:rsid w:val="000F08A4"/>
    <w:rsid w:val="000F5F69"/>
    <w:rsid w:val="00111CCE"/>
    <w:rsid w:val="001210C6"/>
    <w:rsid w:val="0012688E"/>
    <w:rsid w:val="00127A71"/>
    <w:rsid w:val="001308C5"/>
    <w:rsid w:val="00141B7F"/>
    <w:rsid w:val="00150382"/>
    <w:rsid w:val="00183A58"/>
    <w:rsid w:val="0019208C"/>
    <w:rsid w:val="0019465E"/>
    <w:rsid w:val="001B43F4"/>
    <w:rsid w:val="001D224C"/>
    <w:rsid w:val="00221440"/>
    <w:rsid w:val="002257BF"/>
    <w:rsid w:val="0024208B"/>
    <w:rsid w:val="00264091"/>
    <w:rsid w:val="00277B46"/>
    <w:rsid w:val="00285829"/>
    <w:rsid w:val="002946A9"/>
    <w:rsid w:val="00297C84"/>
    <w:rsid w:val="002A2955"/>
    <w:rsid w:val="002A43EE"/>
    <w:rsid w:val="002B55FA"/>
    <w:rsid w:val="002D08BC"/>
    <w:rsid w:val="00385E8A"/>
    <w:rsid w:val="00397EA4"/>
    <w:rsid w:val="003A2BC4"/>
    <w:rsid w:val="003C5E33"/>
    <w:rsid w:val="003E74D7"/>
    <w:rsid w:val="00401B2D"/>
    <w:rsid w:val="00402FAD"/>
    <w:rsid w:val="00454E0A"/>
    <w:rsid w:val="004769CF"/>
    <w:rsid w:val="004930A9"/>
    <w:rsid w:val="004A3D81"/>
    <w:rsid w:val="004C0AAA"/>
    <w:rsid w:val="004D0F00"/>
    <w:rsid w:val="004D25A7"/>
    <w:rsid w:val="004E0D43"/>
    <w:rsid w:val="004F4C53"/>
    <w:rsid w:val="004F5399"/>
    <w:rsid w:val="004F5E65"/>
    <w:rsid w:val="00506FF4"/>
    <w:rsid w:val="00530110"/>
    <w:rsid w:val="005C4635"/>
    <w:rsid w:val="005D292D"/>
    <w:rsid w:val="005F1996"/>
    <w:rsid w:val="00654C42"/>
    <w:rsid w:val="006759E7"/>
    <w:rsid w:val="006C6BD0"/>
    <w:rsid w:val="006D031A"/>
    <w:rsid w:val="006D39CB"/>
    <w:rsid w:val="006D52AC"/>
    <w:rsid w:val="0070140A"/>
    <w:rsid w:val="00745F6C"/>
    <w:rsid w:val="00746AFC"/>
    <w:rsid w:val="00761FDE"/>
    <w:rsid w:val="007954E5"/>
    <w:rsid w:val="007A150F"/>
    <w:rsid w:val="007B3678"/>
    <w:rsid w:val="007C0533"/>
    <w:rsid w:val="007F5612"/>
    <w:rsid w:val="008267A5"/>
    <w:rsid w:val="0085299C"/>
    <w:rsid w:val="00876B04"/>
    <w:rsid w:val="00877F85"/>
    <w:rsid w:val="00896508"/>
    <w:rsid w:val="0089705A"/>
    <w:rsid w:val="008D080B"/>
    <w:rsid w:val="008F2E24"/>
    <w:rsid w:val="00901A8F"/>
    <w:rsid w:val="0091412A"/>
    <w:rsid w:val="009146CB"/>
    <w:rsid w:val="00916275"/>
    <w:rsid w:val="00925281"/>
    <w:rsid w:val="00927AB8"/>
    <w:rsid w:val="0094587A"/>
    <w:rsid w:val="009774E2"/>
    <w:rsid w:val="00987C50"/>
    <w:rsid w:val="009A7BF5"/>
    <w:rsid w:val="009D2724"/>
    <w:rsid w:val="009E28B1"/>
    <w:rsid w:val="00A20787"/>
    <w:rsid w:val="00A339FE"/>
    <w:rsid w:val="00A44782"/>
    <w:rsid w:val="00A47C27"/>
    <w:rsid w:val="00A53189"/>
    <w:rsid w:val="00A824E2"/>
    <w:rsid w:val="00A91F72"/>
    <w:rsid w:val="00AC31B7"/>
    <w:rsid w:val="00AD5CC2"/>
    <w:rsid w:val="00AF1EEB"/>
    <w:rsid w:val="00B00571"/>
    <w:rsid w:val="00B01720"/>
    <w:rsid w:val="00B01733"/>
    <w:rsid w:val="00B04EA1"/>
    <w:rsid w:val="00B45503"/>
    <w:rsid w:val="00B972A6"/>
    <w:rsid w:val="00BA59D1"/>
    <w:rsid w:val="00BB738E"/>
    <w:rsid w:val="00C01CF7"/>
    <w:rsid w:val="00C11CD0"/>
    <w:rsid w:val="00C205A0"/>
    <w:rsid w:val="00C27813"/>
    <w:rsid w:val="00C45D32"/>
    <w:rsid w:val="00C520D2"/>
    <w:rsid w:val="00D061D7"/>
    <w:rsid w:val="00D103F5"/>
    <w:rsid w:val="00D17779"/>
    <w:rsid w:val="00D64E26"/>
    <w:rsid w:val="00D7640F"/>
    <w:rsid w:val="00DA5D46"/>
    <w:rsid w:val="00DB0AAB"/>
    <w:rsid w:val="00DC7CE7"/>
    <w:rsid w:val="00DF1669"/>
    <w:rsid w:val="00E018DF"/>
    <w:rsid w:val="00E32B09"/>
    <w:rsid w:val="00E61265"/>
    <w:rsid w:val="00E669E7"/>
    <w:rsid w:val="00EB00FB"/>
    <w:rsid w:val="00EE5B15"/>
    <w:rsid w:val="00F42A64"/>
    <w:rsid w:val="00F52719"/>
    <w:rsid w:val="00F85B36"/>
    <w:rsid w:val="00FD1343"/>
    <w:rsid w:val="00FE53B4"/>
    <w:rsid w:val="00FF6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85B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F85B36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F85B36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F85B36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F85B36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F85B36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85B36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paragraph" w:customStyle="1" w:styleId="rvps6">
    <w:name w:val="rvps6"/>
    <w:basedOn w:val="a"/>
    <w:rsid w:val="0053011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Normal (Web)"/>
    <w:basedOn w:val="a"/>
    <w:uiPriority w:val="99"/>
    <w:unhideWhenUsed/>
    <w:rsid w:val="00D64E2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Основной текст (2)1"/>
    <w:basedOn w:val="a"/>
    <w:rsid w:val="000B3081"/>
    <w:pPr>
      <w:shd w:val="clear" w:color="auto" w:fill="FFFFFF"/>
      <w:suppressAutoHyphens/>
      <w:autoSpaceDE/>
      <w:autoSpaceDN/>
      <w:adjustRightInd/>
      <w:spacing w:before="600" w:after="300" w:line="322" w:lineRule="exact"/>
      <w:jc w:val="both"/>
    </w:pPr>
    <w:rPr>
      <w:rFonts w:eastAsia="Arial Unicode MS"/>
      <w:sz w:val="28"/>
      <w:szCs w:val="28"/>
      <w:lang w:val="uk-UA" w:eastAsia="ar-SA"/>
    </w:rPr>
  </w:style>
  <w:style w:type="paragraph" w:customStyle="1" w:styleId="rvps2">
    <w:name w:val="rvps2"/>
    <w:basedOn w:val="a"/>
    <w:rsid w:val="00D061D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B4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B43F4"/>
    <w:rPr>
      <w:rFonts w:ascii="Tahoma" w:hAnsi="Tahoma" w:cs="Tahoma"/>
      <w:sz w:val="16"/>
      <w:szCs w:val="16"/>
    </w:rPr>
  </w:style>
  <w:style w:type="paragraph" w:styleId="aa">
    <w:name w:val="List"/>
    <w:basedOn w:val="a"/>
    <w:uiPriority w:val="99"/>
    <w:rsid w:val="00402FAD"/>
    <w:pPr>
      <w:widowControl/>
      <w:suppressAutoHyphens/>
      <w:autoSpaceDE/>
      <w:autoSpaceDN/>
      <w:adjustRightInd/>
      <w:jc w:val="both"/>
    </w:pPr>
    <w:rPr>
      <w:rFonts w:eastAsia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greb_miskrada@ukr.net" TargetMode="External"/><Relationship Id="rId3" Type="http://schemas.openxmlformats.org/officeDocument/2006/relationships/styles" Target="styles.xml"/><Relationship Id="rId7" Type="http://schemas.openxmlformats.org/officeDocument/2006/relationships/hyperlink" Target="https://pog-mrada.gov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B3C3D-0A74-4AA9-834C-607681B67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991</Words>
  <Characters>5654</Characters>
  <Application>Microsoft Office Word</Application>
  <DocSecurity>0</DocSecurity>
  <Lines>47</Lines>
  <Paragraphs>13</Paragraphs>
  <ScaleCrop>false</ScaleCrop>
  <Company>Grizli777</Company>
  <LinksUpToDate>false</LinksUpToDate>
  <CharactersWithSpaces>6632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2023-06-19T07:55:00Z</cp:lastPrinted>
  <dcterms:created xsi:type="dcterms:W3CDTF">2023-06-20T07:04:00Z</dcterms:created>
  <dcterms:modified xsi:type="dcterms:W3CDTF">2023-07-05T05:06:00Z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